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2082BBDE" w:rsidR="002A6BC3" w:rsidRDefault="006B1682" w:rsidP="00317354">
      <w:pPr>
        <w:ind w:right="-227"/>
        <w:rPr>
          <w:rFonts w:ascii="Arial" w:hAnsi="Arial" w:cs="Arial"/>
        </w:rPr>
      </w:pPr>
      <w:r w:rsidRPr="006B1682">
        <w:rPr>
          <w:rFonts w:ascii="Arial" w:hAnsi="Arial" w:cs="Arial"/>
          <w:b/>
        </w:rPr>
        <w:t>KZP/26/</w:t>
      </w:r>
      <w:r w:rsidR="00C97C13">
        <w:rPr>
          <w:rFonts w:ascii="Arial" w:hAnsi="Arial" w:cs="Arial"/>
          <w:b/>
        </w:rPr>
        <w:t>11</w:t>
      </w:r>
      <w:r w:rsidRPr="006B1682">
        <w:rPr>
          <w:rFonts w:ascii="Arial" w:hAnsi="Arial" w:cs="Arial"/>
          <w:b/>
        </w:rPr>
        <w:t>/2026</w:t>
      </w:r>
    </w:p>
    <w:p w14:paraId="1E5EAD11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7B59F9B8" w14:textId="64528BCB" w:rsidR="00515A7C" w:rsidRPr="000D18A7" w:rsidRDefault="00515A7C" w:rsidP="00515A7C">
      <w:pPr>
        <w:rPr>
          <w:rFonts w:ascii="Arial" w:hAnsi="Arial" w:cs="Arial"/>
          <w:b/>
        </w:rPr>
      </w:pPr>
      <w:r w:rsidRPr="00BF19AB">
        <w:rPr>
          <w:rFonts w:ascii="Arial" w:hAnsi="Arial" w:cs="Arial"/>
        </w:rPr>
        <w:t xml:space="preserve">Nazwa i adres Wykonawcy:                                                                </w:t>
      </w:r>
      <w:r w:rsidRPr="00BF19AB">
        <w:rPr>
          <w:rFonts w:ascii="Arial" w:hAnsi="Arial" w:cs="Arial"/>
        </w:rPr>
        <w:tab/>
        <w:t xml:space="preserve">         </w:t>
      </w:r>
      <w:r w:rsidRPr="00BF19AB">
        <w:rPr>
          <w:rFonts w:ascii="Arial" w:hAnsi="Arial" w:cs="Arial"/>
          <w:b/>
        </w:rPr>
        <w:t xml:space="preserve">Załącznik nr </w:t>
      </w:r>
      <w:r w:rsidR="00BF19AB" w:rsidRPr="00BF19AB">
        <w:rPr>
          <w:rFonts w:ascii="Arial" w:hAnsi="Arial" w:cs="Arial"/>
          <w:b/>
        </w:rPr>
        <w:t>6</w:t>
      </w:r>
      <w:r w:rsidRPr="00BF19AB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45CE00A1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FAF2D7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1A126AF7" w14:textId="77777777" w:rsidR="00515A7C" w:rsidRPr="00057919" w:rsidRDefault="00515A7C" w:rsidP="00515A7C">
      <w:pPr>
        <w:ind w:left="7788" w:right="-227"/>
        <w:jc w:val="center"/>
      </w:pPr>
    </w:p>
    <w:p w14:paraId="4F9E5860" w14:textId="77777777" w:rsidR="00515A7C" w:rsidRDefault="00515A7C" w:rsidP="00515A7C">
      <w:pPr>
        <w:suppressAutoHyphens w:val="0"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08B14221" w14:textId="77777777" w:rsidR="00515A7C" w:rsidRPr="00E7581E" w:rsidRDefault="00A74030" w:rsidP="00515A7C">
      <w:pPr>
        <w:suppressAutoHyphens w:val="0"/>
        <w:autoSpaceDE w:val="0"/>
        <w:spacing w:before="120" w:after="120" w:line="360" w:lineRule="auto"/>
        <w:jc w:val="center"/>
        <w:rPr>
          <w:rFonts w:ascii="Arial" w:hAnsi="Arial" w:cs="Arial"/>
          <w:color w:val="000000"/>
          <w:u w:val="single"/>
        </w:rPr>
      </w:pPr>
      <w:r w:rsidRPr="00E7581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Wykaz osób skierowanych przez wykonawcę do realizacji zamówienia oraz informacja o podstawie do dysponowania tymi osobami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96"/>
      </w:tblGrid>
      <w:tr w:rsidR="00515A7C" w:rsidRPr="00907121" w14:paraId="7FA715FC" w14:textId="77777777" w:rsidTr="000D45F6">
        <w:trPr>
          <w:trHeight w:val="93"/>
        </w:trPr>
        <w:tc>
          <w:tcPr>
            <w:tcW w:w="10896" w:type="dxa"/>
          </w:tcPr>
          <w:p w14:paraId="1342AB02" w14:textId="77777777" w:rsidR="00515A7C" w:rsidRPr="00DF5C6C" w:rsidRDefault="00515A7C" w:rsidP="000D45F6">
            <w:pPr>
              <w:suppressAutoHyphens w:val="0"/>
              <w:snapToGrid w:val="0"/>
              <w:rPr>
                <w:rFonts w:ascii="Calibri" w:hAnsi="Calibri" w:cs="Calibri"/>
                <w:color w:val="000000"/>
              </w:rPr>
            </w:pPr>
          </w:p>
        </w:tc>
      </w:tr>
    </w:tbl>
    <w:p w14:paraId="48034F78" w14:textId="06E2E17E" w:rsidR="00515A7C" w:rsidRDefault="00927981" w:rsidP="00D97AA1">
      <w:pPr>
        <w:pStyle w:val="Akapitzlist"/>
        <w:numPr>
          <w:ilvl w:val="0"/>
          <w:numId w:val="17"/>
        </w:numPr>
        <w:ind w:left="142" w:right="-227"/>
        <w:rPr>
          <w:rFonts w:ascii="Calibri" w:hAnsi="Calibri" w:cs="Calibri"/>
          <w:b/>
          <w:bCs/>
          <w:sz w:val="22"/>
          <w:szCs w:val="22"/>
        </w:rPr>
      </w:pPr>
      <w:r w:rsidRPr="00927981">
        <w:rPr>
          <w:rFonts w:ascii="Calibri" w:hAnsi="Calibri" w:cs="Calibri"/>
          <w:b/>
          <w:bCs/>
          <w:sz w:val="22"/>
          <w:szCs w:val="22"/>
        </w:rPr>
        <w:t xml:space="preserve">Pełniona funkcja:  </w:t>
      </w:r>
      <w:r w:rsidR="00C97C13">
        <w:rPr>
          <w:rFonts w:ascii="Calibri" w:hAnsi="Calibri" w:cs="Calibri"/>
          <w:b/>
          <w:bCs/>
          <w:sz w:val="22"/>
          <w:szCs w:val="22"/>
          <w:u w:val="single"/>
        </w:rPr>
        <w:t xml:space="preserve">koordynator </w:t>
      </w:r>
      <w:r w:rsidR="00C753F7">
        <w:rPr>
          <w:rStyle w:val="Odwoanieprzypisudolnego"/>
          <w:rFonts w:ascii="Calibri" w:hAnsi="Calibri" w:cs="Calibri"/>
          <w:b/>
          <w:bCs/>
          <w:sz w:val="22"/>
          <w:szCs w:val="22"/>
          <w:u w:val="single"/>
        </w:rPr>
        <w:footnoteReference w:id="1"/>
      </w:r>
    </w:p>
    <w:p w14:paraId="24AFDA79" w14:textId="77777777" w:rsidR="00D97AA1" w:rsidRDefault="00D97AA1" w:rsidP="00D97AA1">
      <w:pPr>
        <w:pStyle w:val="Akapitzlist"/>
        <w:ind w:left="142" w:right="-227"/>
        <w:rPr>
          <w:rFonts w:ascii="Arial" w:hAnsi="Arial" w:cs="Arial"/>
          <w:sz w:val="18"/>
          <w:szCs w:val="18"/>
        </w:rPr>
      </w:pPr>
    </w:p>
    <w:p w14:paraId="5DFAF191" w14:textId="1ECD1C3D" w:rsidR="00E84ABC" w:rsidRPr="00C97C13" w:rsidRDefault="00E84ABC" w:rsidP="00C97C13">
      <w:pPr>
        <w:pStyle w:val="Akapitzlist"/>
        <w:ind w:left="142" w:right="-227"/>
        <w:jc w:val="both"/>
        <w:rPr>
          <w:rFonts w:ascii="Arial" w:hAnsi="Arial" w:cs="Arial"/>
          <w:sz w:val="18"/>
          <w:szCs w:val="18"/>
        </w:rPr>
      </w:pPr>
      <w:r w:rsidRPr="00D97AA1">
        <w:rPr>
          <w:rFonts w:ascii="Arial" w:hAnsi="Arial" w:cs="Arial"/>
          <w:sz w:val="18"/>
          <w:szCs w:val="18"/>
        </w:rPr>
        <w:t>[</w:t>
      </w:r>
      <w:r w:rsidRPr="00C97C13">
        <w:rPr>
          <w:rFonts w:ascii="Arial" w:hAnsi="Arial" w:cs="Arial"/>
          <w:sz w:val="16"/>
          <w:szCs w:val="16"/>
        </w:rPr>
        <w:t>wymagane min.</w:t>
      </w:r>
      <w:r w:rsidR="00C97C13" w:rsidRPr="00C97C13">
        <w:rPr>
          <w:rFonts w:ascii="Arial" w:hAnsi="Arial" w:cs="Arial"/>
          <w:sz w:val="16"/>
          <w:szCs w:val="16"/>
        </w:rPr>
        <w:t xml:space="preserve">  Aktualny wpis na listę kwalifikowanych pracowników ochrony fizycznej, min. 6 miesięczne doświadczenie w zakresie świadczenia usług ochroniarskich; sprawność fizyczna i psychiczna pozwalającą na pełne wywiązanie się z przyjętych przez Wykonawcę obowiązków i zadań (w tym odejmowanie interwencji) oraz posiadają aktualne orzeczenia lekarskie i psychologiczne wydane zgodnie z zapisami rozporządzenia ministra zdrowia z dnia 21 grudnia 2015 r. (Dz.U. 2022 poz. 2344) w sprawie badań lekarskich i psychologicznych osób ubiegających się o wpis lub posiadających wpis na listę kwalifikowanych pracowników ochrony fizycznej.</w:t>
      </w:r>
      <w:r w:rsidR="00BD1121" w:rsidRPr="00C97C13">
        <w:rPr>
          <w:rFonts w:ascii="Arial" w:hAnsi="Arial" w:cs="Arial"/>
          <w:sz w:val="16"/>
          <w:szCs w:val="16"/>
        </w:rPr>
        <w:t>]</w:t>
      </w:r>
    </w:p>
    <w:tbl>
      <w:tblPr>
        <w:tblStyle w:val="Tabela-Siatka"/>
        <w:tblpPr w:leftFromText="141" w:rightFromText="141" w:vertAnchor="text" w:horzAnchor="margin" w:tblpXSpec="center" w:tblpY="154"/>
        <w:tblW w:w="9634" w:type="dxa"/>
        <w:tblLayout w:type="fixed"/>
        <w:tblLook w:val="04A0" w:firstRow="1" w:lastRow="0" w:firstColumn="1" w:lastColumn="0" w:noHBand="0" w:noVBand="1"/>
      </w:tblPr>
      <w:tblGrid>
        <w:gridCol w:w="506"/>
        <w:gridCol w:w="3175"/>
        <w:gridCol w:w="2976"/>
        <w:gridCol w:w="2977"/>
      </w:tblGrid>
      <w:tr w:rsidR="00D45ACD" w:rsidRPr="00D97AA1" w14:paraId="100CC155" w14:textId="77777777" w:rsidTr="00BB0C45">
        <w:tc>
          <w:tcPr>
            <w:tcW w:w="9634" w:type="dxa"/>
            <w:gridSpan w:val="4"/>
          </w:tcPr>
          <w:p w14:paraId="544FAF81" w14:textId="389F7D05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b/>
                <w:bCs/>
                <w:color w:val="000000"/>
              </w:rPr>
              <w:t>Imię i nazwisko:</w:t>
            </w:r>
            <w:r w:rsidRPr="00D97AA1">
              <w:rPr>
                <w:rFonts w:ascii="Arial" w:hAnsi="Arial" w:cs="Arial"/>
                <w:color w:val="000000"/>
              </w:rPr>
              <w:t xml:space="preserve"> ……………………………………..</w:t>
            </w:r>
          </w:p>
        </w:tc>
      </w:tr>
      <w:tr w:rsidR="00D45ACD" w:rsidRPr="00D97AA1" w14:paraId="24A0131B" w14:textId="77777777" w:rsidTr="00BB0C45">
        <w:tc>
          <w:tcPr>
            <w:tcW w:w="506" w:type="dxa"/>
          </w:tcPr>
          <w:p w14:paraId="15FC3DA6" w14:textId="01A48968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28" w:type="dxa"/>
            <w:gridSpan w:val="3"/>
          </w:tcPr>
          <w:p w14:paraId="546188B5" w14:textId="1EE571F1" w:rsidR="00D45ACD" w:rsidRPr="00C97C13" w:rsidRDefault="00C97C13" w:rsidP="00D45ACD">
            <w:pPr>
              <w:spacing w:line="360" w:lineRule="auto"/>
              <w:ind w:right="-227"/>
              <w:rPr>
                <w:rFonts w:ascii="Arial" w:hAnsi="Arial" w:cs="Arial"/>
                <w:i/>
                <w:iCs/>
                <w:color w:val="000000"/>
              </w:rPr>
            </w:pPr>
            <w:r w:rsidRPr="00C97C13">
              <w:rPr>
                <w:rFonts w:ascii="Arial" w:hAnsi="Arial" w:cs="Arial"/>
                <w:bCs/>
                <w:color w:val="000000"/>
              </w:rPr>
              <w:t>posiada aktualny wpis na listę kwalifikowanych pracowników ochrony fizycznej</w:t>
            </w:r>
            <w:r w:rsidRPr="00C97C13">
              <w:rPr>
                <w:rFonts w:ascii="Arial" w:hAnsi="Arial" w:cs="Arial"/>
                <w:color w:val="000000"/>
              </w:rPr>
              <w:t xml:space="preserve"> 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D45ACD" w:rsidRPr="00D97AA1" w14:paraId="4590720D" w14:textId="77777777" w:rsidTr="00BB0C45">
        <w:tc>
          <w:tcPr>
            <w:tcW w:w="9634" w:type="dxa"/>
            <w:gridSpan w:val="4"/>
          </w:tcPr>
          <w:p w14:paraId="2C09A9CF" w14:textId="1BB2F63E" w:rsidR="00D45ACD" w:rsidRPr="00C97C13" w:rsidRDefault="00D97AA1" w:rsidP="00C97C13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C97C13"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C97C13" w:rsidRPr="00C97C13">
              <w:rPr>
                <w:rFonts w:ascii="Arial" w:hAnsi="Arial" w:cs="Arial"/>
                <w:i/>
                <w:iCs/>
                <w:color w:val="000000"/>
              </w:rPr>
              <w:t>organ wydający zaświadczenie:……………………………………………………………..</w:t>
            </w:r>
          </w:p>
        </w:tc>
      </w:tr>
      <w:tr w:rsidR="00D45ACD" w:rsidRPr="00D97AA1" w14:paraId="11CCCB31" w14:textId="77777777" w:rsidTr="00BB0C45">
        <w:tc>
          <w:tcPr>
            <w:tcW w:w="9634" w:type="dxa"/>
            <w:gridSpan w:val="4"/>
          </w:tcPr>
          <w:p w14:paraId="51743C8E" w14:textId="5138F6F0" w:rsidR="00D45ACD" w:rsidRPr="00D97AA1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C97C13"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C97C13" w:rsidRPr="00C97C13">
              <w:rPr>
                <w:rFonts w:ascii="Arial" w:hAnsi="Arial" w:cs="Arial"/>
                <w:i/>
                <w:iCs/>
                <w:color w:val="000000"/>
              </w:rPr>
              <w:t>numer zaświadczenia:…………………………………………………………………………</w:t>
            </w:r>
          </w:p>
        </w:tc>
      </w:tr>
      <w:tr w:rsidR="00D45ACD" w:rsidRPr="00D97AA1" w14:paraId="521F8AB9" w14:textId="77777777" w:rsidTr="00BB0C45">
        <w:tc>
          <w:tcPr>
            <w:tcW w:w="9634" w:type="dxa"/>
            <w:gridSpan w:val="4"/>
          </w:tcPr>
          <w:p w14:paraId="789BDCB5" w14:textId="0F57BB34" w:rsidR="00D45ACD" w:rsidRPr="00C97C13" w:rsidRDefault="00D97AA1" w:rsidP="00D45ACD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D45ACD" w:rsidRPr="00C97C13">
              <w:rPr>
                <w:rFonts w:ascii="Arial" w:hAnsi="Arial" w:cs="Arial"/>
                <w:i/>
                <w:iCs/>
                <w:color w:val="000000"/>
              </w:rPr>
              <w:t>data uzyskania:……………</w:t>
            </w:r>
            <w:r w:rsidR="00BD7D86" w:rsidRPr="00C97C13">
              <w:rPr>
                <w:rFonts w:ascii="Arial" w:hAnsi="Arial" w:cs="Arial"/>
                <w:i/>
                <w:iCs/>
                <w:color w:val="000000"/>
              </w:rPr>
              <w:t>…….</w:t>
            </w:r>
            <w:r w:rsidR="00C97C13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D45ACD" w:rsidRPr="00D97AA1" w14:paraId="2AD4A6D3" w14:textId="77777777" w:rsidTr="00BB0C45">
        <w:tc>
          <w:tcPr>
            <w:tcW w:w="506" w:type="dxa"/>
          </w:tcPr>
          <w:p w14:paraId="10156C51" w14:textId="203807F7" w:rsidR="00D45ACD" w:rsidRPr="00D97AA1" w:rsidRDefault="00D45ACD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28" w:type="dxa"/>
            <w:gridSpan w:val="3"/>
          </w:tcPr>
          <w:p w14:paraId="7DEE7330" w14:textId="108E654F" w:rsidR="00D45ACD" w:rsidRPr="006B1682" w:rsidRDefault="00C97C13" w:rsidP="00C97C13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C97C13">
              <w:rPr>
                <w:rFonts w:ascii="Arial" w:hAnsi="Arial" w:cs="Arial"/>
                <w:color w:val="000000"/>
              </w:rPr>
              <w:t xml:space="preserve">posiada aktualne orzeczenia lekarskie i psychologiczne wydane zgodnie z  zapisami rozporządzenia ministra zdrowia  z dnia 21 grudnia 2015 r. w sprawie badań lekarskich i psychologicznych osób ubiegających się o wpis lub posiadających wpis na listę kwalifikowanych pracowników ochrony fizycznej–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</w:p>
        </w:tc>
      </w:tr>
      <w:tr w:rsidR="00027E7F" w:rsidRPr="00D97AA1" w14:paraId="76FCF3FD" w14:textId="77777777" w:rsidTr="00BB0C45">
        <w:tc>
          <w:tcPr>
            <w:tcW w:w="506" w:type="dxa"/>
          </w:tcPr>
          <w:p w14:paraId="3125C8AF" w14:textId="0408FA64" w:rsidR="00027E7F" w:rsidRPr="00D97AA1" w:rsidRDefault="00027E7F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9128" w:type="dxa"/>
            <w:gridSpan w:val="3"/>
          </w:tcPr>
          <w:p w14:paraId="1190B1AD" w14:textId="249AC7C8" w:rsidR="00027E7F" w:rsidRDefault="00027E7F" w:rsidP="00D45ACD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27E7F">
              <w:rPr>
                <w:rFonts w:ascii="Arial" w:hAnsi="Arial" w:cs="Arial"/>
                <w:color w:val="000000"/>
              </w:rPr>
              <w:t xml:space="preserve">Opis  doświadczenia </w:t>
            </w:r>
            <w:r w:rsidR="00C753F7" w:rsidRPr="00C753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753F7" w:rsidRPr="00C753F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[UWAGA: zapis musi być spójny z oświadczeniem złożonym wraz z ofertą w zakresie kryterium „ doświadczenie koordynatora”]</w:t>
            </w:r>
          </w:p>
        </w:tc>
      </w:tr>
      <w:tr w:rsidR="000C7200" w:rsidRPr="00D97AA1" w14:paraId="1CA28919" w14:textId="77777777" w:rsidTr="001F3D7D">
        <w:tc>
          <w:tcPr>
            <w:tcW w:w="506" w:type="dxa"/>
          </w:tcPr>
          <w:p w14:paraId="5ABCB7D2" w14:textId="77777777" w:rsidR="000C7200" w:rsidRPr="00D97AA1" w:rsidRDefault="000C7200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14E4C770" w14:textId="6172C3CD" w:rsidR="000C7200" w:rsidRPr="00FF66BB" w:rsidRDefault="000C7200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C7200">
              <w:rPr>
                <w:rFonts w:ascii="Arial" w:hAnsi="Arial" w:cs="Arial"/>
                <w:b/>
                <w:color w:val="000000"/>
              </w:rPr>
              <w:t xml:space="preserve">Miejsce nabycia doświadczenia </w:t>
            </w:r>
            <w:r w:rsidRPr="000C7200">
              <w:rPr>
                <w:rFonts w:ascii="Arial" w:hAnsi="Arial" w:cs="Arial"/>
                <w:b/>
                <w:color w:val="000000"/>
                <w:sz w:val="16"/>
                <w:szCs w:val="16"/>
              </w:rPr>
              <w:t>(nazwa, podmiotu, adres)</w:t>
            </w:r>
          </w:p>
        </w:tc>
        <w:tc>
          <w:tcPr>
            <w:tcW w:w="2976" w:type="dxa"/>
          </w:tcPr>
          <w:p w14:paraId="7E552EE6" w14:textId="68FBE4E7" w:rsidR="000C7200" w:rsidRDefault="000C7200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F73">
              <w:rPr>
                <w:rFonts w:ascii="Arial" w:hAnsi="Arial" w:cs="Arial"/>
                <w:b/>
              </w:rPr>
              <w:t>okres nabycia</w:t>
            </w:r>
            <w:r w:rsidRPr="00E65F73">
              <w:rPr>
                <w:rFonts w:ascii="Arial" w:hAnsi="Arial" w:cs="Arial"/>
                <w:b/>
              </w:rPr>
              <w:br/>
              <w:t>doświadczenia</w:t>
            </w:r>
          </w:p>
        </w:tc>
        <w:tc>
          <w:tcPr>
            <w:tcW w:w="2977" w:type="dxa"/>
          </w:tcPr>
          <w:p w14:paraId="3B368F23" w14:textId="77777777" w:rsidR="000C7200" w:rsidRDefault="000C7200" w:rsidP="00FF66BB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realizowanych zadań</w:t>
            </w:r>
          </w:p>
          <w:p w14:paraId="27C3C67E" w14:textId="06FB7A64" w:rsidR="00C753F7" w:rsidRPr="00C753F7" w:rsidRDefault="00C753F7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53F7">
              <w:rPr>
                <w:rFonts w:ascii="Arial" w:hAnsi="Arial" w:cs="Arial"/>
                <w:i/>
                <w:iCs/>
                <w:sz w:val="16"/>
                <w:szCs w:val="16"/>
              </w:rPr>
              <w:t>[Wymagane: min. 6 miesięczne doświadczenie w zakresie świadczenia usług ochroniarskich]</w:t>
            </w:r>
          </w:p>
        </w:tc>
      </w:tr>
      <w:tr w:rsidR="000C7200" w:rsidRPr="00D97AA1" w14:paraId="7E3BFF4E" w14:textId="77777777" w:rsidTr="001F3D7D">
        <w:tc>
          <w:tcPr>
            <w:tcW w:w="506" w:type="dxa"/>
          </w:tcPr>
          <w:p w14:paraId="076671ED" w14:textId="77777777" w:rsidR="000C7200" w:rsidRPr="00D97AA1" w:rsidRDefault="000C7200" w:rsidP="00FF66BB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093AAD3F" w14:textId="77777777" w:rsidR="000C7200" w:rsidRPr="00E65F73" w:rsidRDefault="000C7200" w:rsidP="000C7200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623128F6" w14:textId="77777777" w:rsidR="000C7200" w:rsidRPr="00E65F73" w:rsidRDefault="000C7200" w:rsidP="000C720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2D3B23" w14:textId="4659761F" w:rsidR="000C7200" w:rsidRPr="000C7200" w:rsidRDefault="000C7200" w:rsidP="000C7200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59A1D723" w14:textId="77777777" w:rsidR="000C7200" w:rsidRDefault="000C7200" w:rsidP="000C7200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98C6565" w14:textId="71154FC3" w:rsidR="000C7200" w:rsidRPr="000C7200" w:rsidRDefault="000C7200" w:rsidP="000C7200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411CE330" w14:textId="26585A2D" w:rsidR="000C7200" w:rsidRPr="000C7200" w:rsidRDefault="000C7200" w:rsidP="000C7200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0C448966" w14:textId="0FA5073F" w:rsidR="000C7200" w:rsidRPr="000C7200" w:rsidRDefault="000C7200" w:rsidP="000C7200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62425D5E" w14:textId="2688300A" w:rsidR="000C7200" w:rsidRPr="000C7200" w:rsidRDefault="000C7200" w:rsidP="00FF66BB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2AC9B24E" w14:textId="77777777" w:rsidR="000C7200" w:rsidRDefault="000C7200" w:rsidP="00FF66BB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4F083270" w14:textId="0C8D7B8E" w:rsidR="000C7200" w:rsidRDefault="000C7200" w:rsidP="00FF66BB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A396A47" w14:textId="1094E064" w:rsidR="00F819DE" w:rsidRDefault="00F819DE" w:rsidP="00FF66BB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704CD12" w14:textId="2ED7297E" w:rsidR="000C7200" w:rsidRPr="00F819DE" w:rsidRDefault="00F819DE" w:rsidP="00F819DE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>[</w:t>
            </w:r>
            <w:r w:rsidR="000C7200">
              <w:rPr>
                <w:rFonts w:ascii="Arial" w:hAnsi="Arial" w:cs="Arial"/>
                <w:bCs/>
                <w:iCs/>
                <w:vertAlign w:val="superscript"/>
              </w:rPr>
              <w:t xml:space="preserve">Wskazać, czy realizowane zadania dotyczyły </w:t>
            </w:r>
            <w:r w:rsidR="000C7200" w:rsidRPr="000C7200">
              <w:rPr>
                <w:rFonts w:ascii="Arial" w:hAnsi="Arial" w:cs="Arial"/>
                <w:bCs/>
                <w:iCs/>
                <w:vertAlign w:val="superscript"/>
              </w:rPr>
              <w:t>nadzor</w:t>
            </w:r>
            <w:r w:rsidR="000C7200">
              <w:rPr>
                <w:rFonts w:ascii="Arial" w:hAnsi="Arial" w:cs="Arial"/>
                <w:bCs/>
                <w:iCs/>
                <w:vertAlign w:val="superscript"/>
              </w:rPr>
              <w:t>u</w:t>
            </w:r>
            <w:r w:rsidR="000C7200"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lub koordynowani</w:t>
            </w:r>
            <w:r w:rsidR="000C7200">
              <w:rPr>
                <w:rFonts w:ascii="Arial" w:hAnsi="Arial" w:cs="Arial"/>
                <w:bCs/>
                <w:iCs/>
                <w:vertAlign w:val="superscript"/>
              </w:rPr>
              <w:t>a</w:t>
            </w:r>
            <w:r w:rsidR="000C7200"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usług ochrony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440D8787" w14:textId="77777777" w:rsidTr="001F3D7D">
        <w:tc>
          <w:tcPr>
            <w:tcW w:w="506" w:type="dxa"/>
          </w:tcPr>
          <w:p w14:paraId="32BF5096" w14:textId="77777777" w:rsidR="00F819DE" w:rsidRPr="00D97AA1" w:rsidRDefault="00F819DE" w:rsidP="00F819DE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6CEADE4E" w14:textId="77777777" w:rsidR="00F819DE" w:rsidRPr="00E65F73" w:rsidRDefault="00F819DE" w:rsidP="00F819DE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095F3580" w14:textId="77777777" w:rsidR="00F819DE" w:rsidRPr="00E65F73" w:rsidRDefault="00F819DE" w:rsidP="00F819D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0836993" w14:textId="249416FD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6042B72F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A7A66A7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44C11A0A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3F10D7C3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7C76197F" w14:textId="04321D6C" w:rsidR="00F819DE" w:rsidRPr="00E65F73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119F79F3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2E161E38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1921400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59BD08F5" w14:textId="3FE0D1A3" w:rsidR="00F819DE" w:rsidRPr="00F819DE" w:rsidRDefault="00F819DE" w:rsidP="00F819DE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dotyczyły 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>nadzor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u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lub koordynowani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a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usług ochrony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51F04AE6" w14:textId="77777777" w:rsidTr="001F3D7D">
        <w:tc>
          <w:tcPr>
            <w:tcW w:w="506" w:type="dxa"/>
          </w:tcPr>
          <w:p w14:paraId="2BAEAEB6" w14:textId="77777777" w:rsidR="00F819DE" w:rsidRPr="00D97AA1" w:rsidRDefault="00F819DE" w:rsidP="00F819DE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5F7763ED" w14:textId="77777777" w:rsidR="00F819DE" w:rsidRPr="00E65F73" w:rsidRDefault="00F819DE" w:rsidP="00F819DE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02416400" w14:textId="77777777" w:rsidR="00F819DE" w:rsidRPr="00E65F73" w:rsidRDefault="00F819DE" w:rsidP="00F819D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771538E" w14:textId="21A612DE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7B2E9155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48A740C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od ……… - …..…… - …… r.  </w:t>
            </w:r>
          </w:p>
          <w:p w14:paraId="0E92C81B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30135BD2" w14:textId="77777777" w:rsidR="00F819DE" w:rsidRPr="000C7200" w:rsidRDefault="00F819DE" w:rsidP="00F819DE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019F6DD1" w14:textId="71B660FA" w:rsidR="00F819DE" w:rsidRPr="00E65F73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7CB340EA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03CE5902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……………………………..</w:t>
            </w:r>
          </w:p>
          <w:p w14:paraId="1E3948EB" w14:textId="77777777" w:rsid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5C44AEBC" w14:textId="44D5245D" w:rsidR="00F819DE" w:rsidRPr="00F819DE" w:rsidRDefault="00F819DE" w:rsidP="00F819DE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dotyczyły 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>nadzor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u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lub koordynowani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a</w:t>
            </w:r>
            <w:r w:rsidRPr="000C7200">
              <w:rPr>
                <w:rFonts w:ascii="Arial" w:hAnsi="Arial" w:cs="Arial"/>
                <w:bCs/>
                <w:iCs/>
                <w:vertAlign w:val="superscript"/>
              </w:rPr>
              <w:t xml:space="preserve"> usług ochrony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</w:tbl>
    <w:p w14:paraId="38D845EC" w14:textId="77777777" w:rsidR="00D45ACD" w:rsidRPr="00D97AA1" w:rsidRDefault="00D45ACD" w:rsidP="00D45ACD">
      <w:pPr>
        <w:ind w:right="-227"/>
        <w:rPr>
          <w:rFonts w:ascii="Arial" w:hAnsi="Arial" w:cs="Arial"/>
          <w:color w:val="000000"/>
        </w:rPr>
      </w:pPr>
    </w:p>
    <w:p w14:paraId="5D6606C6" w14:textId="77777777" w:rsidR="000C7200" w:rsidRDefault="000C7200" w:rsidP="00D45ACD">
      <w:pPr>
        <w:ind w:right="-227"/>
        <w:rPr>
          <w:rFonts w:ascii="Arial" w:hAnsi="Arial" w:cs="Arial"/>
          <w:color w:val="000000"/>
        </w:rPr>
      </w:pPr>
    </w:p>
    <w:p w14:paraId="7E126949" w14:textId="4D0F420F" w:rsidR="00927981" w:rsidRPr="00D97AA1" w:rsidRDefault="00D45ACD" w:rsidP="00D45ACD">
      <w:pPr>
        <w:ind w:right="-227"/>
        <w:rPr>
          <w:rFonts w:ascii="Arial" w:hAnsi="Arial" w:cs="Arial"/>
          <w:color w:val="000000"/>
        </w:rPr>
      </w:pPr>
      <w:r w:rsidRPr="00D97AA1">
        <w:rPr>
          <w:rFonts w:ascii="Arial" w:hAnsi="Arial" w:cs="Arial"/>
          <w:color w:val="000000"/>
        </w:rPr>
        <w:t>Po</w:t>
      </w:r>
      <w:r w:rsidR="00927981" w:rsidRPr="00D97AA1">
        <w:rPr>
          <w:rFonts w:ascii="Arial" w:hAnsi="Arial" w:cs="Arial"/>
          <w:color w:val="000000"/>
        </w:rPr>
        <w:t>dstawa dysponowania wskazaną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osobą</w:t>
      </w:r>
      <w:r w:rsidR="00D97AA1">
        <w:rPr>
          <w:rFonts w:ascii="Arial" w:hAnsi="Arial" w:cs="Arial"/>
          <w:color w:val="000000"/>
        </w:rPr>
        <w:t xml:space="preserve"> </w:t>
      </w:r>
      <w:r w:rsidR="00927981" w:rsidRPr="00D97AA1">
        <w:rPr>
          <w:rFonts w:ascii="Arial" w:hAnsi="Arial" w:cs="Arial"/>
          <w:color w:val="000000"/>
        </w:rPr>
        <w:t>*:……………………………………………………………………</w:t>
      </w:r>
    </w:p>
    <w:p w14:paraId="4FC03062" w14:textId="77777777" w:rsidR="00515A7C" w:rsidRPr="00D97AA1" w:rsidRDefault="00515A7C" w:rsidP="00515A7C">
      <w:pPr>
        <w:spacing w:line="276" w:lineRule="auto"/>
        <w:ind w:right="-227"/>
        <w:rPr>
          <w:rFonts w:ascii="Arial" w:hAnsi="Arial" w:cs="Arial"/>
          <w:color w:val="000000"/>
        </w:rPr>
      </w:pPr>
    </w:p>
    <w:p w14:paraId="6B7845F6" w14:textId="77777777" w:rsidR="00E84ABC" w:rsidRPr="00D97AA1" w:rsidRDefault="00515A7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</w:rPr>
        <w:t xml:space="preserve">*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należy określić podstawę do dysponowania wskazaną osoba, tj. np. pracownik własny (umowa  o pracę), umowa zlecenie, umowa o dzieło, czy jest to pracownik oddany do dyspozycji przez inny podmiot. </w:t>
      </w:r>
    </w:p>
    <w:p w14:paraId="06DEF406" w14:textId="77777777" w:rsidR="00E84AB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</w:p>
    <w:p w14:paraId="1B0CFA0B" w14:textId="7BBFC469" w:rsidR="00515A7C" w:rsidRPr="00D97AA1" w:rsidRDefault="00E84ABC" w:rsidP="00515A7C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  <w:sz w:val="18"/>
          <w:szCs w:val="18"/>
        </w:rPr>
        <w:t xml:space="preserve">UWAGA! 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Jeżeli Wykonawca polega na zasobach innego podmiotu załącza do oferty pisemne zobowiązanie tego podmiotu do oddania mu do dyspozycji osoby/osób z uprawnieniami jak wskazano w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wykazie </w:t>
      </w:r>
      <w:r w:rsidR="00515A7C" w:rsidRPr="00D97AA1">
        <w:rPr>
          <w:rFonts w:ascii="Arial" w:hAnsi="Arial" w:cs="Arial"/>
          <w:color w:val="000000"/>
          <w:sz w:val="18"/>
          <w:szCs w:val="18"/>
        </w:rPr>
        <w:t xml:space="preserve"> na okres korzystania tej/ tych osoby/osób przy wykonywaniu zamówienia lub inny podmiotowy środek dowodowy potwierdzający, że Wykonawca realizując zamówienie, będzie dysponował niezbędnymi zasobami tych podmiotów.  </w:t>
      </w:r>
    </w:p>
    <w:p w14:paraId="5BE134B0" w14:textId="77777777" w:rsidR="00515A7C" w:rsidRPr="00057919" w:rsidRDefault="00515A7C" w:rsidP="00515A7C">
      <w:pPr>
        <w:ind w:right="-227"/>
      </w:pPr>
    </w:p>
    <w:p w14:paraId="79244483" w14:textId="15A9770A" w:rsidR="00F819DE" w:rsidRDefault="00F819DE" w:rsidP="00F819DE">
      <w:pPr>
        <w:pStyle w:val="Akapitzlist"/>
        <w:numPr>
          <w:ilvl w:val="0"/>
          <w:numId w:val="17"/>
        </w:numPr>
        <w:ind w:left="142" w:right="-227"/>
        <w:rPr>
          <w:rFonts w:ascii="Calibri" w:hAnsi="Calibri" w:cs="Calibri"/>
          <w:b/>
          <w:bCs/>
          <w:sz w:val="22"/>
          <w:szCs w:val="22"/>
        </w:rPr>
      </w:pPr>
      <w:r w:rsidRPr="00927981">
        <w:rPr>
          <w:rFonts w:ascii="Calibri" w:hAnsi="Calibri" w:cs="Calibri"/>
          <w:b/>
          <w:bCs/>
          <w:sz w:val="22"/>
          <w:szCs w:val="22"/>
        </w:rPr>
        <w:t xml:space="preserve">Pełniona funkcja:  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pracownik ochrony </w:t>
      </w:r>
    </w:p>
    <w:p w14:paraId="7F6544B4" w14:textId="77777777" w:rsidR="00F819DE" w:rsidRDefault="00F819DE" w:rsidP="00F819DE">
      <w:pPr>
        <w:pStyle w:val="Akapitzlist"/>
        <w:ind w:left="142" w:right="-227"/>
        <w:rPr>
          <w:rFonts w:ascii="Arial" w:hAnsi="Arial" w:cs="Arial"/>
          <w:sz w:val="18"/>
          <w:szCs w:val="18"/>
        </w:rPr>
      </w:pPr>
    </w:p>
    <w:p w14:paraId="6B09BBFA" w14:textId="77777777" w:rsidR="00F819DE" w:rsidRPr="00C97C13" w:rsidRDefault="00F819DE" w:rsidP="00F819DE">
      <w:pPr>
        <w:pStyle w:val="Akapitzlist"/>
        <w:ind w:left="142" w:right="-227"/>
        <w:jc w:val="both"/>
        <w:rPr>
          <w:rFonts w:ascii="Arial" w:hAnsi="Arial" w:cs="Arial"/>
          <w:sz w:val="18"/>
          <w:szCs w:val="18"/>
        </w:rPr>
      </w:pPr>
      <w:r w:rsidRPr="00D97AA1">
        <w:rPr>
          <w:rFonts w:ascii="Arial" w:hAnsi="Arial" w:cs="Arial"/>
          <w:sz w:val="18"/>
          <w:szCs w:val="18"/>
        </w:rPr>
        <w:t>[</w:t>
      </w:r>
      <w:r w:rsidRPr="00C97C13">
        <w:rPr>
          <w:rFonts w:ascii="Arial" w:hAnsi="Arial" w:cs="Arial"/>
          <w:sz w:val="16"/>
          <w:szCs w:val="16"/>
        </w:rPr>
        <w:t>wymagane min.  Aktualny wpis na listę kwalifikowanych pracowników ochrony fizycznej, min. 6 miesięczne doświadczenie w zakresie świadczenia usług ochroniarskich; sprawność fizyczna i psychiczna pozwalającą na pełne wywiązanie się z przyjętych przez Wykonawcę obowiązków i zadań (w tym odejmowanie interwencji) oraz posiadają aktualne orzeczenia lekarskie i psychologiczne wydane zgodnie z zapisami rozporządzenia ministra zdrowia z dnia 21 grudnia 2015 r. (Dz.U. 2022 poz. 2344) w sprawie badań lekarskich i psychologicznych osób ubiegających się o wpis lub posiadających wpis na listę kwalifikowanych pracowników ochrony fizycznej.]</w:t>
      </w:r>
    </w:p>
    <w:tbl>
      <w:tblPr>
        <w:tblStyle w:val="Tabela-Siatka"/>
        <w:tblpPr w:leftFromText="141" w:rightFromText="141" w:vertAnchor="text" w:horzAnchor="margin" w:tblpXSpec="center" w:tblpY="154"/>
        <w:tblW w:w="9634" w:type="dxa"/>
        <w:tblLayout w:type="fixed"/>
        <w:tblLook w:val="04A0" w:firstRow="1" w:lastRow="0" w:firstColumn="1" w:lastColumn="0" w:noHBand="0" w:noVBand="1"/>
      </w:tblPr>
      <w:tblGrid>
        <w:gridCol w:w="506"/>
        <w:gridCol w:w="3175"/>
        <w:gridCol w:w="2976"/>
        <w:gridCol w:w="2977"/>
      </w:tblGrid>
      <w:tr w:rsidR="00F819DE" w:rsidRPr="00D97AA1" w14:paraId="36D15C2C" w14:textId="77777777" w:rsidTr="001A6F5F">
        <w:tc>
          <w:tcPr>
            <w:tcW w:w="9634" w:type="dxa"/>
            <w:gridSpan w:val="4"/>
          </w:tcPr>
          <w:p w14:paraId="6F7D5922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b/>
                <w:bCs/>
                <w:color w:val="000000"/>
              </w:rPr>
              <w:t>Imię i nazwisko:</w:t>
            </w:r>
            <w:r w:rsidRPr="00D97AA1">
              <w:rPr>
                <w:rFonts w:ascii="Arial" w:hAnsi="Arial" w:cs="Arial"/>
                <w:color w:val="000000"/>
              </w:rPr>
              <w:t xml:space="preserve"> ……………………………………..</w:t>
            </w:r>
          </w:p>
        </w:tc>
      </w:tr>
      <w:tr w:rsidR="00F819DE" w:rsidRPr="00D97AA1" w14:paraId="6B030A38" w14:textId="77777777" w:rsidTr="001A6F5F">
        <w:tc>
          <w:tcPr>
            <w:tcW w:w="506" w:type="dxa"/>
          </w:tcPr>
          <w:p w14:paraId="18C9D057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28" w:type="dxa"/>
            <w:gridSpan w:val="3"/>
          </w:tcPr>
          <w:p w14:paraId="114A509B" w14:textId="77777777" w:rsidR="00F819DE" w:rsidRPr="00C97C13" w:rsidRDefault="00F819DE" w:rsidP="001A6F5F">
            <w:pPr>
              <w:spacing w:line="360" w:lineRule="auto"/>
              <w:ind w:right="-227"/>
              <w:rPr>
                <w:rFonts w:ascii="Arial" w:hAnsi="Arial" w:cs="Arial"/>
                <w:i/>
                <w:iCs/>
                <w:color w:val="000000"/>
              </w:rPr>
            </w:pPr>
            <w:r w:rsidRPr="00C97C13">
              <w:rPr>
                <w:rFonts w:ascii="Arial" w:hAnsi="Arial" w:cs="Arial"/>
                <w:bCs/>
                <w:color w:val="000000"/>
              </w:rPr>
              <w:t>posiada aktualny wpis na listę kwalifikowanych pracowników ochrony fizycznej</w:t>
            </w:r>
            <w:r w:rsidRPr="00C97C13">
              <w:rPr>
                <w:rFonts w:ascii="Arial" w:hAnsi="Arial" w:cs="Arial"/>
                <w:color w:val="000000"/>
              </w:rPr>
              <w:t xml:space="preserve"> 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F819DE" w:rsidRPr="00D97AA1" w14:paraId="582ADE8A" w14:textId="77777777" w:rsidTr="001A6F5F">
        <w:tc>
          <w:tcPr>
            <w:tcW w:w="9634" w:type="dxa"/>
            <w:gridSpan w:val="4"/>
          </w:tcPr>
          <w:p w14:paraId="6EAC0439" w14:textId="77777777" w:rsidR="00F819DE" w:rsidRPr="00C97C13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organ wydający zaświadczenie:……………………………………………………………..</w:t>
            </w:r>
          </w:p>
        </w:tc>
      </w:tr>
      <w:tr w:rsidR="00F819DE" w:rsidRPr="00D97AA1" w14:paraId="73CFE5EB" w14:textId="77777777" w:rsidTr="001A6F5F">
        <w:tc>
          <w:tcPr>
            <w:tcW w:w="9634" w:type="dxa"/>
            <w:gridSpan w:val="4"/>
          </w:tcPr>
          <w:p w14:paraId="7FA83A42" w14:textId="77777777" w:rsidR="00F819DE" w:rsidRPr="00D97AA1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numer zaświadczenia:…………………………………………………………………………</w:t>
            </w:r>
          </w:p>
        </w:tc>
      </w:tr>
      <w:tr w:rsidR="00F819DE" w:rsidRPr="00D97AA1" w14:paraId="6584CA88" w14:textId="77777777" w:rsidTr="001A6F5F">
        <w:tc>
          <w:tcPr>
            <w:tcW w:w="9634" w:type="dxa"/>
            <w:gridSpan w:val="4"/>
          </w:tcPr>
          <w:p w14:paraId="09B4509A" w14:textId="77777777" w:rsidR="00F819DE" w:rsidRPr="00C97C13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data uzyskania:………………….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F819DE" w:rsidRPr="00D97AA1" w14:paraId="00CFEDD6" w14:textId="77777777" w:rsidTr="001A6F5F">
        <w:tc>
          <w:tcPr>
            <w:tcW w:w="506" w:type="dxa"/>
          </w:tcPr>
          <w:p w14:paraId="325AB227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28" w:type="dxa"/>
            <w:gridSpan w:val="3"/>
          </w:tcPr>
          <w:p w14:paraId="5C71477A" w14:textId="77777777" w:rsidR="00F819DE" w:rsidRPr="006B1682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C97C13">
              <w:rPr>
                <w:rFonts w:ascii="Arial" w:hAnsi="Arial" w:cs="Arial"/>
                <w:color w:val="000000"/>
              </w:rPr>
              <w:t xml:space="preserve">posiada aktualne orzeczenia lekarskie i psychologiczne wydane zgodnie z  zapisami rozporządzenia ministra zdrowia  z dnia 21 grudnia 2015 r. w sprawie badań lekarskich i psychologicznych osób ubiegających się o wpis lub posiadających wpis na listę kwalifikowanych pracowników ochrony fizycznej–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</w:p>
        </w:tc>
      </w:tr>
      <w:tr w:rsidR="00F819DE" w:rsidRPr="00D97AA1" w14:paraId="4DFEC2B0" w14:textId="77777777" w:rsidTr="001A6F5F">
        <w:tc>
          <w:tcPr>
            <w:tcW w:w="506" w:type="dxa"/>
          </w:tcPr>
          <w:p w14:paraId="43E3EE67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9128" w:type="dxa"/>
            <w:gridSpan w:val="3"/>
          </w:tcPr>
          <w:p w14:paraId="1A3DC016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27E7F">
              <w:rPr>
                <w:rFonts w:ascii="Arial" w:hAnsi="Arial" w:cs="Arial"/>
                <w:color w:val="000000"/>
              </w:rPr>
              <w:t xml:space="preserve">Opis  doświadczenia </w:t>
            </w:r>
          </w:p>
        </w:tc>
      </w:tr>
      <w:tr w:rsidR="00F819DE" w:rsidRPr="00D97AA1" w14:paraId="6B8C9413" w14:textId="77777777" w:rsidTr="001A6F5F">
        <w:tc>
          <w:tcPr>
            <w:tcW w:w="506" w:type="dxa"/>
          </w:tcPr>
          <w:p w14:paraId="417FCAB4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5E904364" w14:textId="77777777" w:rsidR="00F819DE" w:rsidRPr="00FF66BB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C7200">
              <w:rPr>
                <w:rFonts w:ascii="Arial" w:hAnsi="Arial" w:cs="Arial"/>
                <w:b/>
                <w:color w:val="000000"/>
              </w:rPr>
              <w:t xml:space="preserve">Miejsce nabycia doświadczenia </w:t>
            </w:r>
            <w:r w:rsidRPr="000C7200">
              <w:rPr>
                <w:rFonts w:ascii="Arial" w:hAnsi="Arial" w:cs="Arial"/>
                <w:b/>
                <w:color w:val="000000"/>
                <w:sz w:val="16"/>
                <w:szCs w:val="16"/>
              </w:rPr>
              <w:t>(nazwa, podmiotu, adres)</w:t>
            </w:r>
          </w:p>
        </w:tc>
        <w:tc>
          <w:tcPr>
            <w:tcW w:w="2976" w:type="dxa"/>
          </w:tcPr>
          <w:p w14:paraId="5F7631A9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F73">
              <w:rPr>
                <w:rFonts w:ascii="Arial" w:hAnsi="Arial" w:cs="Arial"/>
                <w:b/>
              </w:rPr>
              <w:t>okres nabycia</w:t>
            </w:r>
            <w:r w:rsidRPr="00E65F73">
              <w:rPr>
                <w:rFonts w:ascii="Arial" w:hAnsi="Arial" w:cs="Arial"/>
                <w:b/>
              </w:rPr>
              <w:br/>
              <w:t>doświadczenia</w:t>
            </w:r>
          </w:p>
        </w:tc>
        <w:tc>
          <w:tcPr>
            <w:tcW w:w="2977" w:type="dxa"/>
          </w:tcPr>
          <w:p w14:paraId="2C5DBEB1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realizowanych zadań</w:t>
            </w:r>
          </w:p>
          <w:p w14:paraId="545C1488" w14:textId="3EF32704" w:rsidR="00F819DE" w:rsidRP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[Wymagane: min. 6 miesięczne doświadczenie w zakresie świadczenia usług ochroniarskich]</w:t>
            </w:r>
          </w:p>
        </w:tc>
      </w:tr>
      <w:tr w:rsidR="00F819DE" w:rsidRPr="00D97AA1" w14:paraId="6883E047" w14:textId="77777777" w:rsidTr="001A6F5F">
        <w:tc>
          <w:tcPr>
            <w:tcW w:w="506" w:type="dxa"/>
          </w:tcPr>
          <w:p w14:paraId="0B19819C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6C8DF5F1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1D210834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7446ADD" w14:textId="77777777" w:rsidR="00F819DE" w:rsidRPr="000C7200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36C46E10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8BF241F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47D9779A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7CCE2D94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0CB7706B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746070D7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32D5DC3F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516F2557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FF86D3F" w14:textId="2DE58D5C" w:rsidR="00F819DE" w:rsidRPr="00F819DE" w:rsidRDefault="00F819DE" w:rsidP="00F819DE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0D7F9B09" w14:textId="77777777" w:rsidTr="001A6F5F">
        <w:tc>
          <w:tcPr>
            <w:tcW w:w="506" w:type="dxa"/>
          </w:tcPr>
          <w:p w14:paraId="263FEE31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7DA1A4F0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3D4194E8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7FA5CBA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7AC41A3E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02FB216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50CFCFAE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4F5F304F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11CD2855" w14:textId="77777777" w:rsidR="00F819DE" w:rsidRPr="00E65F73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0691125C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0679FFDC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11594363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87AE3BD" w14:textId="60BCC062" w:rsidR="00F819DE" w:rsidRPr="00F819DE" w:rsidRDefault="00F819DE" w:rsidP="001A6F5F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2E16D4E4" w14:textId="77777777" w:rsidTr="001A6F5F">
        <w:tc>
          <w:tcPr>
            <w:tcW w:w="506" w:type="dxa"/>
          </w:tcPr>
          <w:p w14:paraId="736B65C8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7A2CAEBA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1F380631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3523994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4477A9F3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DBF982F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7A3E12CB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3A640024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29662B70" w14:textId="77777777" w:rsidR="00F819DE" w:rsidRPr="00E65F73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4F9D30AB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5C60E6D0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0C839979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2FA37D9E" w14:textId="40BBC88A" w:rsidR="00F819DE" w:rsidRPr="00F819DE" w:rsidRDefault="00F819DE" w:rsidP="001A6F5F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</w:tbl>
    <w:p w14:paraId="3CF1F509" w14:textId="77777777" w:rsidR="00F819DE" w:rsidRPr="00D97AA1" w:rsidRDefault="00F819DE" w:rsidP="00F819DE">
      <w:pPr>
        <w:ind w:right="-227"/>
        <w:rPr>
          <w:rFonts w:ascii="Arial" w:hAnsi="Arial" w:cs="Arial"/>
          <w:color w:val="000000"/>
        </w:rPr>
      </w:pPr>
    </w:p>
    <w:p w14:paraId="29523BAE" w14:textId="77777777" w:rsidR="00F819DE" w:rsidRDefault="00F819DE" w:rsidP="00F819DE">
      <w:pPr>
        <w:ind w:right="-227"/>
        <w:rPr>
          <w:rFonts w:ascii="Arial" w:hAnsi="Arial" w:cs="Arial"/>
          <w:color w:val="000000"/>
        </w:rPr>
      </w:pPr>
    </w:p>
    <w:p w14:paraId="52C83AC8" w14:textId="77777777" w:rsidR="00F819DE" w:rsidRDefault="00F819DE" w:rsidP="00F819DE">
      <w:pPr>
        <w:ind w:right="-227"/>
        <w:rPr>
          <w:rFonts w:ascii="Arial" w:hAnsi="Arial" w:cs="Arial"/>
          <w:color w:val="000000"/>
        </w:rPr>
      </w:pPr>
    </w:p>
    <w:p w14:paraId="6683E9D0" w14:textId="77777777" w:rsidR="00F819DE" w:rsidRPr="00D97AA1" w:rsidRDefault="00F819DE" w:rsidP="00F819DE">
      <w:pPr>
        <w:ind w:right="-227"/>
        <w:rPr>
          <w:rFonts w:ascii="Arial" w:hAnsi="Arial" w:cs="Arial"/>
          <w:color w:val="000000"/>
        </w:rPr>
      </w:pPr>
      <w:r w:rsidRPr="00D97AA1">
        <w:rPr>
          <w:rFonts w:ascii="Arial" w:hAnsi="Arial" w:cs="Arial"/>
          <w:color w:val="000000"/>
        </w:rPr>
        <w:t>Podstawa dysponowania wskazaną</w:t>
      </w:r>
      <w:r>
        <w:rPr>
          <w:rFonts w:ascii="Arial" w:hAnsi="Arial" w:cs="Arial"/>
          <w:color w:val="000000"/>
        </w:rPr>
        <w:t xml:space="preserve"> </w:t>
      </w:r>
      <w:r w:rsidRPr="00D97AA1">
        <w:rPr>
          <w:rFonts w:ascii="Arial" w:hAnsi="Arial" w:cs="Arial"/>
          <w:color w:val="000000"/>
        </w:rPr>
        <w:t>osobą</w:t>
      </w:r>
      <w:r>
        <w:rPr>
          <w:rFonts w:ascii="Arial" w:hAnsi="Arial" w:cs="Arial"/>
          <w:color w:val="000000"/>
        </w:rPr>
        <w:t xml:space="preserve"> </w:t>
      </w:r>
      <w:r w:rsidRPr="00D97AA1">
        <w:rPr>
          <w:rFonts w:ascii="Arial" w:hAnsi="Arial" w:cs="Arial"/>
          <w:color w:val="000000"/>
        </w:rPr>
        <w:t>*:……………………………………………………………………</w:t>
      </w:r>
    </w:p>
    <w:p w14:paraId="6DADC4A0" w14:textId="77777777" w:rsidR="00F819DE" w:rsidRPr="00D97AA1" w:rsidRDefault="00F819DE" w:rsidP="00F819DE">
      <w:pPr>
        <w:spacing w:line="276" w:lineRule="auto"/>
        <w:ind w:right="-227"/>
        <w:rPr>
          <w:rFonts w:ascii="Arial" w:hAnsi="Arial" w:cs="Arial"/>
          <w:color w:val="000000"/>
        </w:rPr>
      </w:pPr>
    </w:p>
    <w:p w14:paraId="3E5D15D4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</w:rPr>
        <w:t xml:space="preserve">*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należy określić podstawę do dysponowania wskazaną osoba, tj. np. pracownik własny (umowa  o pracę), umowa zlecenie, umowa o dzieło, czy jest to pracownik oddany do dyspozycji przez inny podmiot. </w:t>
      </w:r>
    </w:p>
    <w:p w14:paraId="141B287B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</w:p>
    <w:p w14:paraId="70ECAE94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  <w:sz w:val="18"/>
          <w:szCs w:val="18"/>
        </w:rPr>
        <w:t xml:space="preserve">UWAGA!  Jeżeli Wykonawca polega na zasobach innego podmiotu załącza do oferty pisemne zobowiązanie tego podmiotu do oddania mu do dyspozycji osoby/osób z uprawnieniami jak wskazano w wykazie  na okres korzystania tej/ tych osoby/osób przy wykonywaniu zamówienia lub inny podmiotowy środek dowodowy potwierdzający, że Wykonawca realizując zamówienie, będzie dysponował niezbędnymi zasobami tych podmiotów.  </w:t>
      </w:r>
    </w:p>
    <w:p w14:paraId="42F250F0" w14:textId="77777777" w:rsidR="00F819DE" w:rsidRPr="00057919" w:rsidRDefault="00F819DE" w:rsidP="00F819DE">
      <w:pPr>
        <w:ind w:right="-227"/>
      </w:pPr>
    </w:p>
    <w:p w14:paraId="69AF22B8" w14:textId="77777777" w:rsidR="00515A7C" w:rsidRDefault="00515A7C" w:rsidP="00515A7C">
      <w:pPr>
        <w:ind w:right="-227"/>
        <w:rPr>
          <w:rFonts w:ascii="Calibri" w:hAnsi="Calibri" w:cs="Calibri"/>
        </w:rPr>
      </w:pPr>
    </w:p>
    <w:p w14:paraId="03D37675" w14:textId="77777777" w:rsidR="00F819DE" w:rsidRDefault="00F819DE" w:rsidP="00F819DE">
      <w:pPr>
        <w:pStyle w:val="Akapitzlist"/>
        <w:numPr>
          <w:ilvl w:val="0"/>
          <w:numId w:val="17"/>
        </w:numPr>
        <w:ind w:left="142" w:right="-227"/>
        <w:rPr>
          <w:rFonts w:ascii="Calibri" w:hAnsi="Calibri" w:cs="Calibri"/>
          <w:b/>
          <w:bCs/>
          <w:sz w:val="22"/>
          <w:szCs w:val="22"/>
        </w:rPr>
      </w:pPr>
      <w:r w:rsidRPr="00927981">
        <w:rPr>
          <w:rFonts w:ascii="Calibri" w:hAnsi="Calibri" w:cs="Calibri"/>
          <w:b/>
          <w:bCs/>
          <w:sz w:val="22"/>
          <w:szCs w:val="22"/>
        </w:rPr>
        <w:t xml:space="preserve">Pełniona funkcja:  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pracownik ochrony </w:t>
      </w:r>
    </w:p>
    <w:p w14:paraId="6274291D" w14:textId="77777777" w:rsidR="00F819DE" w:rsidRDefault="00F819DE" w:rsidP="00F819DE">
      <w:pPr>
        <w:pStyle w:val="Akapitzlist"/>
        <w:ind w:left="142" w:right="-227"/>
        <w:rPr>
          <w:rFonts w:ascii="Arial" w:hAnsi="Arial" w:cs="Arial"/>
          <w:sz w:val="18"/>
          <w:szCs w:val="18"/>
        </w:rPr>
      </w:pPr>
    </w:p>
    <w:p w14:paraId="1D5A381B" w14:textId="77777777" w:rsidR="00F819DE" w:rsidRPr="00C97C13" w:rsidRDefault="00F819DE" w:rsidP="00F819DE">
      <w:pPr>
        <w:pStyle w:val="Akapitzlist"/>
        <w:ind w:left="142" w:right="-227"/>
        <w:jc w:val="both"/>
        <w:rPr>
          <w:rFonts w:ascii="Arial" w:hAnsi="Arial" w:cs="Arial"/>
          <w:sz w:val="18"/>
          <w:szCs w:val="18"/>
        </w:rPr>
      </w:pPr>
      <w:r w:rsidRPr="00D97AA1">
        <w:rPr>
          <w:rFonts w:ascii="Arial" w:hAnsi="Arial" w:cs="Arial"/>
          <w:sz w:val="18"/>
          <w:szCs w:val="18"/>
        </w:rPr>
        <w:t>[</w:t>
      </w:r>
      <w:r w:rsidRPr="00C97C13">
        <w:rPr>
          <w:rFonts w:ascii="Arial" w:hAnsi="Arial" w:cs="Arial"/>
          <w:sz w:val="16"/>
          <w:szCs w:val="16"/>
        </w:rPr>
        <w:t>wymagane min.  Aktualny wpis na listę kwalifikowanych pracowników ochrony fizycznej, min. 6 miesięczne doświadczenie w zakresie świadczenia usług ochroniarskich; sprawność fizyczna i psychiczna pozwalającą na pełne wywiązanie się z przyjętych przez Wykonawcę obowiązków i zadań (w tym odejmowanie interwencji) oraz posiadają aktualne orzeczenia lekarskie i psychologiczne wydane zgodnie z zapisami rozporządzenia ministra zdrowia z dnia 21 grudnia 2015 r. (Dz.U. 2022 poz. 2344) w sprawie badań lekarskich i psychologicznych osób ubiegających się o wpis lub posiadających wpis na listę kwalifikowanych pracowników ochrony fizycznej.]</w:t>
      </w:r>
    </w:p>
    <w:tbl>
      <w:tblPr>
        <w:tblStyle w:val="Tabela-Siatka"/>
        <w:tblpPr w:leftFromText="141" w:rightFromText="141" w:vertAnchor="text" w:horzAnchor="margin" w:tblpXSpec="center" w:tblpY="154"/>
        <w:tblW w:w="9634" w:type="dxa"/>
        <w:tblLayout w:type="fixed"/>
        <w:tblLook w:val="04A0" w:firstRow="1" w:lastRow="0" w:firstColumn="1" w:lastColumn="0" w:noHBand="0" w:noVBand="1"/>
      </w:tblPr>
      <w:tblGrid>
        <w:gridCol w:w="506"/>
        <w:gridCol w:w="3175"/>
        <w:gridCol w:w="2976"/>
        <w:gridCol w:w="2977"/>
      </w:tblGrid>
      <w:tr w:rsidR="00F819DE" w:rsidRPr="00D97AA1" w14:paraId="5EF9978E" w14:textId="77777777" w:rsidTr="001A6F5F">
        <w:tc>
          <w:tcPr>
            <w:tcW w:w="9634" w:type="dxa"/>
            <w:gridSpan w:val="4"/>
          </w:tcPr>
          <w:p w14:paraId="29272D17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b/>
                <w:bCs/>
                <w:color w:val="000000"/>
              </w:rPr>
              <w:t>Imię i nazwisko:</w:t>
            </w:r>
            <w:r w:rsidRPr="00D97AA1">
              <w:rPr>
                <w:rFonts w:ascii="Arial" w:hAnsi="Arial" w:cs="Arial"/>
                <w:color w:val="000000"/>
              </w:rPr>
              <w:t xml:space="preserve"> ……………………………………..</w:t>
            </w:r>
          </w:p>
        </w:tc>
      </w:tr>
      <w:tr w:rsidR="00F819DE" w:rsidRPr="00D97AA1" w14:paraId="621180AC" w14:textId="77777777" w:rsidTr="001A6F5F">
        <w:tc>
          <w:tcPr>
            <w:tcW w:w="506" w:type="dxa"/>
          </w:tcPr>
          <w:p w14:paraId="28381860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28" w:type="dxa"/>
            <w:gridSpan w:val="3"/>
          </w:tcPr>
          <w:p w14:paraId="0B0BE309" w14:textId="77777777" w:rsidR="00F819DE" w:rsidRPr="00C97C13" w:rsidRDefault="00F819DE" w:rsidP="001A6F5F">
            <w:pPr>
              <w:spacing w:line="360" w:lineRule="auto"/>
              <w:ind w:right="-227"/>
              <w:rPr>
                <w:rFonts w:ascii="Arial" w:hAnsi="Arial" w:cs="Arial"/>
                <w:i/>
                <w:iCs/>
                <w:color w:val="000000"/>
              </w:rPr>
            </w:pPr>
            <w:r w:rsidRPr="00C97C13">
              <w:rPr>
                <w:rFonts w:ascii="Arial" w:hAnsi="Arial" w:cs="Arial"/>
                <w:bCs/>
                <w:color w:val="000000"/>
              </w:rPr>
              <w:t>posiada aktualny wpis na listę kwalifikowanych pracowników ochrony fizycznej</w:t>
            </w:r>
            <w:r w:rsidRPr="00C97C13">
              <w:rPr>
                <w:rFonts w:ascii="Arial" w:hAnsi="Arial" w:cs="Arial"/>
                <w:color w:val="000000"/>
              </w:rPr>
              <w:t xml:space="preserve"> 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F819DE" w:rsidRPr="00D97AA1" w14:paraId="21130B53" w14:textId="77777777" w:rsidTr="001A6F5F">
        <w:tc>
          <w:tcPr>
            <w:tcW w:w="9634" w:type="dxa"/>
            <w:gridSpan w:val="4"/>
          </w:tcPr>
          <w:p w14:paraId="54822D5C" w14:textId="77777777" w:rsidR="00F819DE" w:rsidRPr="00C97C13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organ wydający zaświadczenie:……………………………………………………………..</w:t>
            </w:r>
          </w:p>
        </w:tc>
      </w:tr>
      <w:tr w:rsidR="00F819DE" w:rsidRPr="00D97AA1" w14:paraId="6C403880" w14:textId="77777777" w:rsidTr="001A6F5F">
        <w:tc>
          <w:tcPr>
            <w:tcW w:w="9634" w:type="dxa"/>
            <w:gridSpan w:val="4"/>
          </w:tcPr>
          <w:p w14:paraId="72A62E04" w14:textId="77777777" w:rsidR="00F819DE" w:rsidRPr="00D97AA1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numer zaświadczenia:…………………………………………………………………………</w:t>
            </w:r>
          </w:p>
        </w:tc>
      </w:tr>
      <w:tr w:rsidR="00F819DE" w:rsidRPr="00D97AA1" w14:paraId="6A820F61" w14:textId="77777777" w:rsidTr="001A6F5F">
        <w:tc>
          <w:tcPr>
            <w:tcW w:w="9634" w:type="dxa"/>
            <w:gridSpan w:val="4"/>
          </w:tcPr>
          <w:p w14:paraId="76C479D0" w14:textId="77777777" w:rsidR="00F819DE" w:rsidRPr="00C97C13" w:rsidRDefault="00F819DE" w:rsidP="001A6F5F">
            <w:pPr>
              <w:spacing w:line="360" w:lineRule="auto"/>
              <w:ind w:left="314" w:right="-227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Pr="00C97C13">
              <w:rPr>
                <w:rFonts w:ascii="Arial" w:hAnsi="Arial" w:cs="Arial"/>
                <w:i/>
                <w:iCs/>
                <w:color w:val="000000"/>
              </w:rPr>
              <w:t>data uzyskania:………………….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</w:tc>
      </w:tr>
      <w:tr w:rsidR="00F819DE" w:rsidRPr="00D97AA1" w14:paraId="36FABA47" w14:textId="77777777" w:rsidTr="001A6F5F">
        <w:tc>
          <w:tcPr>
            <w:tcW w:w="506" w:type="dxa"/>
          </w:tcPr>
          <w:p w14:paraId="1A94EEF5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D97AA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28" w:type="dxa"/>
            <w:gridSpan w:val="3"/>
          </w:tcPr>
          <w:p w14:paraId="5E9FE400" w14:textId="77777777" w:rsidR="00F819DE" w:rsidRPr="006B1682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C97C13">
              <w:rPr>
                <w:rFonts w:ascii="Arial" w:hAnsi="Arial" w:cs="Arial"/>
                <w:color w:val="000000"/>
              </w:rPr>
              <w:t xml:space="preserve">posiada aktualne orzeczenia lekarskie i psychologiczne wydane zgodnie z  zapisami rozporządzenia ministra zdrowia  z dnia 21 grudnia 2015 r. w sprawie badań lekarskich i psychologicznych osób ubiegających się o wpis lub posiadających wpis na listę kwalifikowanych pracowników ochrony fizycznej– </w:t>
            </w:r>
            <w:r w:rsidRPr="00C97C13">
              <w:rPr>
                <w:rFonts w:ascii="Arial" w:hAnsi="Arial" w:cs="Arial"/>
                <w:b/>
                <w:bCs/>
                <w:color w:val="000000"/>
              </w:rPr>
              <w:t>TAK/NIE*</w:t>
            </w:r>
          </w:p>
        </w:tc>
      </w:tr>
      <w:tr w:rsidR="00F819DE" w:rsidRPr="00D97AA1" w14:paraId="40939A75" w14:textId="77777777" w:rsidTr="001A6F5F">
        <w:tc>
          <w:tcPr>
            <w:tcW w:w="506" w:type="dxa"/>
          </w:tcPr>
          <w:p w14:paraId="4BC90D4F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9128" w:type="dxa"/>
            <w:gridSpan w:val="3"/>
          </w:tcPr>
          <w:p w14:paraId="7B106F87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27E7F">
              <w:rPr>
                <w:rFonts w:ascii="Arial" w:hAnsi="Arial" w:cs="Arial"/>
                <w:color w:val="000000"/>
              </w:rPr>
              <w:t xml:space="preserve">Opis  doświadczenia </w:t>
            </w:r>
          </w:p>
        </w:tc>
      </w:tr>
      <w:tr w:rsidR="00F819DE" w:rsidRPr="00D97AA1" w14:paraId="6E259BCA" w14:textId="77777777" w:rsidTr="001A6F5F">
        <w:tc>
          <w:tcPr>
            <w:tcW w:w="506" w:type="dxa"/>
          </w:tcPr>
          <w:p w14:paraId="799963A0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0C8FEB43" w14:textId="77777777" w:rsidR="00F819DE" w:rsidRPr="00FF66BB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  <w:r w:rsidRPr="000C7200">
              <w:rPr>
                <w:rFonts w:ascii="Arial" w:hAnsi="Arial" w:cs="Arial"/>
                <w:b/>
                <w:color w:val="000000"/>
              </w:rPr>
              <w:t xml:space="preserve">Miejsce nabycia doświadczenia </w:t>
            </w:r>
            <w:r w:rsidRPr="000C7200">
              <w:rPr>
                <w:rFonts w:ascii="Arial" w:hAnsi="Arial" w:cs="Arial"/>
                <w:b/>
                <w:color w:val="000000"/>
                <w:sz w:val="16"/>
                <w:szCs w:val="16"/>
              </w:rPr>
              <w:t>(nazwa, podmiotu, adres)</w:t>
            </w:r>
          </w:p>
        </w:tc>
        <w:tc>
          <w:tcPr>
            <w:tcW w:w="2976" w:type="dxa"/>
          </w:tcPr>
          <w:p w14:paraId="08411FD1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F73">
              <w:rPr>
                <w:rFonts w:ascii="Arial" w:hAnsi="Arial" w:cs="Arial"/>
                <w:b/>
              </w:rPr>
              <w:t>okres nabycia</w:t>
            </w:r>
            <w:r w:rsidRPr="00E65F73">
              <w:rPr>
                <w:rFonts w:ascii="Arial" w:hAnsi="Arial" w:cs="Arial"/>
                <w:b/>
              </w:rPr>
              <w:br/>
              <w:t>doświadczenia</w:t>
            </w:r>
          </w:p>
        </w:tc>
        <w:tc>
          <w:tcPr>
            <w:tcW w:w="2977" w:type="dxa"/>
          </w:tcPr>
          <w:p w14:paraId="456E4A6D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realizowanych zadań</w:t>
            </w:r>
          </w:p>
          <w:p w14:paraId="332A0599" w14:textId="77777777" w:rsidR="00F819DE" w:rsidRP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[Wymagane: min. 6 miesięczne doświadczenie w zakresie świadczenia usług ochroniarskich]</w:t>
            </w:r>
          </w:p>
        </w:tc>
      </w:tr>
      <w:tr w:rsidR="00F819DE" w:rsidRPr="00D97AA1" w14:paraId="7910F341" w14:textId="77777777" w:rsidTr="001A6F5F">
        <w:tc>
          <w:tcPr>
            <w:tcW w:w="506" w:type="dxa"/>
          </w:tcPr>
          <w:p w14:paraId="33D69316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49D592D3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216E8EB5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65785E" w14:textId="77777777" w:rsidR="00F819DE" w:rsidRPr="000C7200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34C773FC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2B9491C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7936AAB5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413FE567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4B507FCD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6A43BE13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43DFE09A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7EB85DE4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01F6EDE4" w14:textId="77777777" w:rsidR="00F819DE" w:rsidRP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45E8EF2A" w14:textId="77777777" w:rsidTr="001A6F5F">
        <w:tc>
          <w:tcPr>
            <w:tcW w:w="506" w:type="dxa"/>
          </w:tcPr>
          <w:p w14:paraId="1A5103FF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31131019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435D6D58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2388FC6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7EF091B7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E13242C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6F5F8E36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3FDFB2EA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03DF9A3F" w14:textId="77777777" w:rsidR="00F819DE" w:rsidRPr="00E65F73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lastRenderedPageBreak/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342D1132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3FF96861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5E263A70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7B9CB56C" w14:textId="77777777" w:rsidR="00F819DE" w:rsidRPr="00F819DE" w:rsidRDefault="00F819DE" w:rsidP="001A6F5F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lastRenderedPageBreak/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  <w:tr w:rsidR="00F819DE" w:rsidRPr="00D97AA1" w14:paraId="582EBF2D" w14:textId="77777777" w:rsidTr="001A6F5F">
        <w:tc>
          <w:tcPr>
            <w:tcW w:w="506" w:type="dxa"/>
          </w:tcPr>
          <w:p w14:paraId="142BECB6" w14:textId="77777777" w:rsidR="00F819DE" w:rsidRPr="00D97AA1" w:rsidRDefault="00F819DE" w:rsidP="001A6F5F">
            <w:pPr>
              <w:spacing w:line="360" w:lineRule="auto"/>
              <w:ind w:right="-227"/>
              <w:rPr>
                <w:rFonts w:ascii="Arial" w:hAnsi="Arial" w:cs="Arial"/>
                <w:color w:val="000000"/>
              </w:rPr>
            </w:pPr>
          </w:p>
        </w:tc>
        <w:tc>
          <w:tcPr>
            <w:tcW w:w="3175" w:type="dxa"/>
          </w:tcPr>
          <w:p w14:paraId="7424BC69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nazwa podmiotu:</w:t>
            </w:r>
          </w:p>
          <w:p w14:paraId="405CEE1F" w14:textId="77777777" w:rsidR="00F819DE" w:rsidRPr="00E65F73" w:rsidRDefault="00F819DE" w:rsidP="001A6F5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827FD58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  <w:color w:val="000000"/>
              </w:rPr>
            </w:pPr>
            <w:r w:rsidRPr="00E65F73">
              <w:rPr>
                <w:rFonts w:ascii="Arial" w:hAnsi="Arial" w:cs="Arial"/>
                <w:i/>
                <w:sz w:val="18"/>
                <w:szCs w:val="18"/>
              </w:rPr>
              <w:t>adres:</w:t>
            </w:r>
          </w:p>
        </w:tc>
        <w:tc>
          <w:tcPr>
            <w:tcW w:w="2976" w:type="dxa"/>
          </w:tcPr>
          <w:p w14:paraId="412EE9E4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FCFB043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od ……… - …..…… - …… r.  </w:t>
            </w:r>
          </w:p>
          <w:p w14:paraId="1DA9CB6A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  <w:p w14:paraId="15ED6984" w14:textId="77777777" w:rsidR="00F819DE" w:rsidRPr="000C7200" w:rsidRDefault="00F819DE" w:rsidP="001A6F5F">
            <w:pPr>
              <w:spacing w:line="360" w:lineRule="auto"/>
              <w:ind w:right="-22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……… - …..…… - …… r.  </w:t>
            </w:r>
          </w:p>
          <w:p w14:paraId="4FF5B5C8" w14:textId="77777777" w:rsidR="00F819DE" w:rsidRPr="00E65F73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 w:rsidRPr="000C7200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     dzień     miesiąc    rok </w:t>
            </w:r>
            <w:r w:rsidRPr="000C7200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2977" w:type="dxa"/>
          </w:tcPr>
          <w:p w14:paraId="204BA8C7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</w:p>
          <w:p w14:paraId="11969C15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59EE9789" w14:textId="77777777" w:rsidR="00F819DE" w:rsidRDefault="00F819DE" w:rsidP="001A6F5F">
            <w:pPr>
              <w:spacing w:line="360" w:lineRule="auto"/>
              <w:ind w:right="-2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……………………………..</w:t>
            </w:r>
          </w:p>
          <w:p w14:paraId="31384EAB" w14:textId="77777777" w:rsidR="00F819DE" w:rsidRPr="00F819DE" w:rsidRDefault="00F819DE" w:rsidP="001A6F5F">
            <w:pPr>
              <w:spacing w:line="360" w:lineRule="auto"/>
              <w:rPr>
                <w:rFonts w:ascii="Arial" w:hAnsi="Arial" w:cs="Arial"/>
                <w:bCs/>
                <w:iCs/>
                <w:vertAlign w:val="superscript"/>
              </w:rPr>
            </w:pPr>
            <w:r>
              <w:rPr>
                <w:rFonts w:ascii="Arial" w:hAnsi="Arial" w:cs="Arial"/>
                <w:bCs/>
                <w:iCs/>
                <w:vertAlign w:val="superscript"/>
              </w:rPr>
              <w:t xml:space="preserve">[Wskazać, czy realizowane zadania </w:t>
            </w:r>
            <w:r w:rsidRPr="00F819D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F819DE">
              <w:rPr>
                <w:rFonts w:ascii="Arial" w:hAnsi="Arial" w:cs="Arial"/>
                <w:bCs/>
                <w:vertAlign w:val="superscript"/>
              </w:rPr>
              <w:t>świadczenia usług ochroniarskich</w:t>
            </w:r>
            <w:r w:rsidRPr="00F819DE">
              <w:rPr>
                <w:rFonts w:ascii="Arial" w:hAnsi="Arial" w:cs="Arial"/>
                <w:bCs/>
                <w:iCs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iCs/>
                <w:vertAlign w:val="superscript"/>
              </w:rPr>
              <w:t>]</w:t>
            </w:r>
          </w:p>
        </w:tc>
      </w:tr>
    </w:tbl>
    <w:p w14:paraId="1468FF03" w14:textId="77777777" w:rsidR="00F819DE" w:rsidRPr="00D97AA1" w:rsidRDefault="00F819DE" w:rsidP="00F819DE">
      <w:pPr>
        <w:ind w:right="-227"/>
        <w:rPr>
          <w:rFonts w:ascii="Arial" w:hAnsi="Arial" w:cs="Arial"/>
          <w:color w:val="000000"/>
        </w:rPr>
      </w:pPr>
    </w:p>
    <w:p w14:paraId="1B0BCB84" w14:textId="77777777" w:rsidR="00F819DE" w:rsidRDefault="00F819DE" w:rsidP="00F819DE">
      <w:pPr>
        <w:ind w:right="-227"/>
        <w:rPr>
          <w:rFonts w:ascii="Arial" w:hAnsi="Arial" w:cs="Arial"/>
          <w:color w:val="000000"/>
        </w:rPr>
      </w:pPr>
    </w:p>
    <w:p w14:paraId="2E8B4DFD" w14:textId="77777777" w:rsidR="00F819DE" w:rsidRDefault="00F819DE" w:rsidP="00F819DE">
      <w:pPr>
        <w:ind w:right="-227"/>
        <w:rPr>
          <w:rFonts w:ascii="Arial" w:hAnsi="Arial" w:cs="Arial"/>
          <w:color w:val="000000"/>
        </w:rPr>
      </w:pPr>
    </w:p>
    <w:p w14:paraId="313B9DE1" w14:textId="77777777" w:rsidR="00F819DE" w:rsidRPr="00D97AA1" w:rsidRDefault="00F819DE" w:rsidP="00F819DE">
      <w:pPr>
        <w:ind w:right="-227"/>
        <w:rPr>
          <w:rFonts w:ascii="Arial" w:hAnsi="Arial" w:cs="Arial"/>
          <w:color w:val="000000"/>
        </w:rPr>
      </w:pPr>
      <w:r w:rsidRPr="00D97AA1">
        <w:rPr>
          <w:rFonts w:ascii="Arial" w:hAnsi="Arial" w:cs="Arial"/>
          <w:color w:val="000000"/>
        </w:rPr>
        <w:t>Podstawa dysponowania wskazaną</w:t>
      </w:r>
      <w:r>
        <w:rPr>
          <w:rFonts w:ascii="Arial" w:hAnsi="Arial" w:cs="Arial"/>
          <w:color w:val="000000"/>
        </w:rPr>
        <w:t xml:space="preserve"> </w:t>
      </w:r>
      <w:r w:rsidRPr="00D97AA1">
        <w:rPr>
          <w:rFonts w:ascii="Arial" w:hAnsi="Arial" w:cs="Arial"/>
          <w:color w:val="000000"/>
        </w:rPr>
        <w:t>osobą</w:t>
      </w:r>
      <w:r>
        <w:rPr>
          <w:rFonts w:ascii="Arial" w:hAnsi="Arial" w:cs="Arial"/>
          <w:color w:val="000000"/>
        </w:rPr>
        <w:t xml:space="preserve"> </w:t>
      </w:r>
      <w:r w:rsidRPr="00D97AA1">
        <w:rPr>
          <w:rFonts w:ascii="Arial" w:hAnsi="Arial" w:cs="Arial"/>
          <w:color w:val="000000"/>
        </w:rPr>
        <w:t>*:……………………………………………………………………</w:t>
      </w:r>
    </w:p>
    <w:p w14:paraId="572498B4" w14:textId="77777777" w:rsidR="00F819DE" w:rsidRPr="00D97AA1" w:rsidRDefault="00F819DE" w:rsidP="00F819DE">
      <w:pPr>
        <w:spacing w:line="276" w:lineRule="auto"/>
        <w:ind w:right="-227"/>
        <w:rPr>
          <w:rFonts w:ascii="Arial" w:hAnsi="Arial" w:cs="Arial"/>
          <w:color w:val="000000"/>
        </w:rPr>
      </w:pPr>
    </w:p>
    <w:p w14:paraId="320314AC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</w:rPr>
        <w:t xml:space="preserve">* </w:t>
      </w:r>
      <w:r w:rsidRPr="00D97AA1">
        <w:rPr>
          <w:rFonts w:ascii="Arial" w:hAnsi="Arial" w:cs="Arial"/>
          <w:color w:val="000000"/>
          <w:sz w:val="18"/>
          <w:szCs w:val="18"/>
        </w:rPr>
        <w:t xml:space="preserve">należy określić podstawę do dysponowania wskazaną osoba, tj. np. pracownik własny (umowa  o pracę), umowa zlecenie, umowa o dzieło, czy jest to pracownik oddany do dyspozycji przez inny podmiot. </w:t>
      </w:r>
    </w:p>
    <w:p w14:paraId="3B3CD7D0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</w:p>
    <w:p w14:paraId="28300B6C" w14:textId="77777777" w:rsidR="00F819DE" w:rsidRPr="00D97AA1" w:rsidRDefault="00F819DE" w:rsidP="00F819DE">
      <w:pPr>
        <w:spacing w:line="276" w:lineRule="auto"/>
        <w:ind w:right="-227"/>
        <w:jc w:val="both"/>
        <w:rPr>
          <w:rFonts w:ascii="Arial" w:hAnsi="Arial" w:cs="Arial"/>
          <w:color w:val="000000"/>
          <w:sz w:val="18"/>
          <w:szCs w:val="18"/>
        </w:rPr>
      </w:pPr>
      <w:r w:rsidRPr="00D97AA1">
        <w:rPr>
          <w:rFonts w:ascii="Arial" w:hAnsi="Arial" w:cs="Arial"/>
          <w:color w:val="000000"/>
          <w:sz w:val="18"/>
          <w:szCs w:val="18"/>
        </w:rPr>
        <w:t xml:space="preserve">UWAGA!  Jeżeli Wykonawca polega na zasobach innego podmiotu załącza do oferty pisemne zobowiązanie tego podmiotu do oddania mu do dyspozycji osoby/osób z uprawnieniami jak wskazano w wykazie  na okres korzystania tej/ tych osoby/osób przy wykonywaniu zamówienia lub inny podmiotowy środek dowodowy potwierdzający, że Wykonawca realizując zamówienie, będzie dysponował niezbędnymi zasobami tych podmiotów.  </w:t>
      </w:r>
    </w:p>
    <w:p w14:paraId="0F673806" w14:textId="77777777" w:rsidR="00D97AA1" w:rsidRDefault="00D97AA1" w:rsidP="00515A7C">
      <w:pPr>
        <w:ind w:right="-227"/>
        <w:rPr>
          <w:rFonts w:ascii="Calibri" w:hAnsi="Calibri" w:cs="Calibri"/>
        </w:rPr>
      </w:pPr>
    </w:p>
    <w:p w14:paraId="1F626B0B" w14:textId="77777777" w:rsidR="00F819DE" w:rsidRDefault="00F819DE" w:rsidP="00515A7C">
      <w:pPr>
        <w:ind w:right="-227"/>
        <w:rPr>
          <w:rFonts w:ascii="Calibri" w:hAnsi="Calibri" w:cs="Calibri"/>
        </w:rPr>
      </w:pPr>
    </w:p>
    <w:p w14:paraId="36512348" w14:textId="77777777" w:rsidR="00F819DE" w:rsidRDefault="00F819DE" w:rsidP="00515A7C">
      <w:pPr>
        <w:ind w:right="-227"/>
        <w:rPr>
          <w:rFonts w:ascii="Calibri" w:hAnsi="Calibri" w:cs="Calibri"/>
        </w:rPr>
      </w:pPr>
    </w:p>
    <w:p w14:paraId="1B7E9D3B" w14:textId="77777777" w:rsidR="00F819DE" w:rsidRDefault="00F819DE" w:rsidP="00515A7C">
      <w:pPr>
        <w:ind w:right="-227"/>
        <w:rPr>
          <w:rFonts w:ascii="Calibri" w:hAnsi="Calibri" w:cs="Calibri"/>
        </w:rPr>
      </w:pPr>
    </w:p>
    <w:p w14:paraId="1281E658" w14:textId="77777777" w:rsidR="00F819DE" w:rsidRDefault="00F819DE" w:rsidP="00515A7C">
      <w:pPr>
        <w:ind w:right="-227"/>
        <w:rPr>
          <w:rFonts w:ascii="Calibri" w:hAnsi="Calibri" w:cs="Calibri"/>
        </w:rPr>
      </w:pPr>
    </w:p>
    <w:p w14:paraId="5402F416" w14:textId="77777777" w:rsidR="00F819DE" w:rsidRPr="00042D69" w:rsidRDefault="00F819DE" w:rsidP="00515A7C">
      <w:pPr>
        <w:ind w:right="-227"/>
        <w:rPr>
          <w:rFonts w:ascii="Calibri" w:hAnsi="Calibri" w:cs="Calibri"/>
          <w:sz w:val="18"/>
          <w:szCs w:val="18"/>
        </w:rPr>
      </w:pPr>
    </w:p>
    <w:p w14:paraId="7ED3E46D" w14:textId="77777777" w:rsidR="00515A7C" w:rsidRPr="00042D69" w:rsidRDefault="00515A7C" w:rsidP="00515A7C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042D69">
        <w:rPr>
          <w:rFonts w:ascii="Arial" w:hAnsi="Arial" w:cs="Arial"/>
          <w:color w:val="000000"/>
          <w:sz w:val="18"/>
          <w:szCs w:val="18"/>
        </w:rPr>
        <w:t xml:space="preserve">…………………….., dnia ……………. roku. </w:t>
      </w:r>
    </w:p>
    <w:p w14:paraId="21EF25E8" w14:textId="77777777" w:rsidR="00515A7C" w:rsidRPr="00042D69" w:rsidRDefault="00515A7C" w:rsidP="00515A7C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042D69">
        <w:rPr>
          <w:rFonts w:ascii="Arial" w:hAnsi="Arial" w:cs="Arial"/>
          <w:color w:val="000000"/>
          <w:sz w:val="18"/>
          <w:szCs w:val="18"/>
        </w:rPr>
        <w:t>(miejscowość)</w:t>
      </w:r>
    </w:p>
    <w:p w14:paraId="6E8DF5F1" w14:textId="77777777" w:rsidR="00515A7C" w:rsidRPr="00042D69" w:rsidRDefault="00515A7C" w:rsidP="00515A7C">
      <w:pPr>
        <w:ind w:right="-227"/>
        <w:rPr>
          <w:rFonts w:ascii="Arial" w:hAnsi="Arial" w:cs="Arial"/>
          <w:color w:val="000000"/>
          <w:sz w:val="18"/>
          <w:szCs w:val="18"/>
        </w:rPr>
      </w:pPr>
    </w:p>
    <w:p w14:paraId="57211563" w14:textId="77777777" w:rsidR="00515A7C" w:rsidRPr="00042D69" w:rsidRDefault="00515A7C" w:rsidP="00515A7C">
      <w:pPr>
        <w:ind w:right="-227"/>
        <w:rPr>
          <w:rFonts w:ascii="Arial" w:hAnsi="Arial" w:cs="Arial"/>
          <w:color w:val="000000"/>
          <w:sz w:val="18"/>
          <w:szCs w:val="18"/>
        </w:rPr>
      </w:pPr>
    </w:p>
    <w:p w14:paraId="2B3E541A" w14:textId="77777777" w:rsidR="00515A7C" w:rsidRPr="00042D69" w:rsidRDefault="00515A7C" w:rsidP="00515A7C">
      <w:pPr>
        <w:ind w:right="-227"/>
        <w:rPr>
          <w:rFonts w:ascii="Arial" w:hAnsi="Arial" w:cs="Arial"/>
          <w:color w:val="000000"/>
          <w:sz w:val="18"/>
          <w:szCs w:val="18"/>
        </w:rPr>
      </w:pPr>
    </w:p>
    <w:p w14:paraId="112D3AD2" w14:textId="77777777" w:rsidR="00515A7C" w:rsidRPr="00042D69" w:rsidRDefault="00515A7C" w:rsidP="00515A7C">
      <w:pPr>
        <w:ind w:right="-227"/>
        <w:rPr>
          <w:rFonts w:ascii="Arial" w:hAnsi="Arial" w:cs="Arial"/>
          <w:color w:val="000000"/>
          <w:sz w:val="18"/>
          <w:szCs w:val="18"/>
        </w:rPr>
      </w:pPr>
      <w:r w:rsidRPr="00042D69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……..….…………………………………………………………………….</w:t>
      </w:r>
    </w:p>
    <w:p w14:paraId="0F3647CF" w14:textId="324431AB" w:rsidR="00515A7C" w:rsidRPr="00042D69" w:rsidRDefault="00515A7C" w:rsidP="00515A7C">
      <w:pPr>
        <w:ind w:right="-227"/>
        <w:rPr>
          <w:rFonts w:ascii="Arial" w:hAnsi="Arial" w:cs="Arial"/>
          <w:sz w:val="18"/>
          <w:szCs w:val="18"/>
        </w:rPr>
      </w:pPr>
      <w:r w:rsidRPr="00042D69">
        <w:rPr>
          <w:rFonts w:ascii="Arial" w:hAnsi="Arial" w:cs="Arial"/>
          <w:color w:val="000000"/>
          <w:sz w:val="18"/>
          <w:szCs w:val="18"/>
        </w:rPr>
        <w:t xml:space="preserve"> </w:t>
      </w:r>
      <w:r w:rsidRPr="00042D69">
        <w:rPr>
          <w:rFonts w:ascii="Arial" w:hAnsi="Arial" w:cs="Arial"/>
          <w:color w:val="000000"/>
          <w:sz w:val="18"/>
          <w:szCs w:val="18"/>
        </w:rPr>
        <w:tab/>
      </w:r>
      <w:r w:rsidRPr="00042D69">
        <w:rPr>
          <w:rFonts w:ascii="Arial" w:hAnsi="Arial" w:cs="Arial"/>
          <w:color w:val="000000"/>
          <w:sz w:val="18"/>
          <w:szCs w:val="18"/>
        </w:rPr>
        <w:tab/>
      </w:r>
      <w:r w:rsidRPr="00042D69">
        <w:rPr>
          <w:rFonts w:ascii="Arial" w:hAnsi="Arial" w:cs="Arial"/>
          <w:color w:val="000000"/>
          <w:sz w:val="18"/>
          <w:szCs w:val="18"/>
        </w:rPr>
        <w:tab/>
      </w:r>
      <w:r w:rsidRPr="00042D69">
        <w:rPr>
          <w:rFonts w:ascii="Arial" w:hAnsi="Arial" w:cs="Arial"/>
          <w:color w:val="000000"/>
          <w:sz w:val="18"/>
          <w:szCs w:val="18"/>
        </w:rPr>
        <w:tab/>
      </w:r>
      <w:r w:rsidRPr="00042D69">
        <w:rPr>
          <w:rFonts w:ascii="Arial" w:hAnsi="Arial" w:cs="Arial"/>
          <w:color w:val="000000"/>
          <w:sz w:val="18"/>
          <w:szCs w:val="18"/>
        </w:rPr>
        <w:tab/>
        <w:t xml:space="preserve">    (podpis Wykonawcy / Pełnomocnika)</w:t>
      </w:r>
    </w:p>
    <w:p w14:paraId="306D888C" w14:textId="77777777" w:rsidR="00515A7C" w:rsidRPr="00057919" w:rsidRDefault="00515A7C" w:rsidP="00515A7C">
      <w:pPr>
        <w:ind w:right="-227"/>
      </w:pPr>
    </w:p>
    <w:p w14:paraId="751C2D1C" w14:textId="77777777" w:rsidR="00515A7C" w:rsidRDefault="00515A7C" w:rsidP="00515A7C">
      <w:pPr>
        <w:ind w:right="-227"/>
      </w:pPr>
    </w:p>
    <w:p w14:paraId="54FB8B99" w14:textId="77777777" w:rsidR="00515A7C" w:rsidRDefault="00515A7C" w:rsidP="00515A7C">
      <w:pPr>
        <w:ind w:right="-227"/>
      </w:pPr>
    </w:p>
    <w:p w14:paraId="5127534F" w14:textId="77777777" w:rsidR="00515A7C" w:rsidRDefault="00515A7C" w:rsidP="00515A7C">
      <w:pPr>
        <w:ind w:right="-227"/>
      </w:pPr>
    </w:p>
    <w:p w14:paraId="6CB3D8A9" w14:textId="77777777" w:rsidR="00515A7C" w:rsidRDefault="00515A7C" w:rsidP="00515A7C">
      <w:pPr>
        <w:ind w:right="-227"/>
      </w:pPr>
    </w:p>
    <w:p w14:paraId="4A8BB8DD" w14:textId="77777777" w:rsidR="00515A7C" w:rsidRPr="00057919" w:rsidRDefault="00515A7C" w:rsidP="00515A7C">
      <w:pPr>
        <w:ind w:right="-227"/>
      </w:pPr>
    </w:p>
    <w:p w14:paraId="6D3FDEA8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464DD435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DF5C6C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32D2D4CA" w14:textId="77777777" w:rsidR="00515A7C" w:rsidRPr="00DF5C6C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</w:rPr>
      </w:pPr>
      <w:r w:rsidRPr="00DF5C6C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D3A138F" w14:textId="77777777" w:rsidR="00515A7C" w:rsidRPr="00057919" w:rsidRDefault="00515A7C" w:rsidP="00515A7C">
      <w:pPr>
        <w:ind w:left="7788" w:right="-227"/>
        <w:rPr>
          <w:b/>
        </w:rPr>
      </w:pPr>
    </w:p>
    <w:p w14:paraId="180D4E69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185D67A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681F957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8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4EFF7" w14:textId="77777777" w:rsidR="00205D65" w:rsidRDefault="00205D65" w:rsidP="00031314">
      <w:r>
        <w:separator/>
      </w:r>
    </w:p>
  </w:endnote>
  <w:endnote w:type="continuationSeparator" w:id="0">
    <w:p w14:paraId="0CCE2444" w14:textId="77777777" w:rsidR="00205D65" w:rsidRDefault="00205D65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87F4A" w14:textId="77777777" w:rsidR="00205D65" w:rsidRDefault="00205D65" w:rsidP="00031314">
      <w:r>
        <w:separator/>
      </w:r>
    </w:p>
  </w:footnote>
  <w:footnote w:type="continuationSeparator" w:id="0">
    <w:p w14:paraId="60568174" w14:textId="77777777" w:rsidR="00205D65" w:rsidRDefault="00205D65" w:rsidP="00031314">
      <w:r>
        <w:continuationSeparator/>
      </w:r>
    </w:p>
  </w:footnote>
  <w:footnote w:id="1">
    <w:p w14:paraId="48F16189" w14:textId="74549F97" w:rsidR="00C753F7" w:rsidRPr="00C753F7" w:rsidRDefault="00C753F7">
      <w:pPr>
        <w:pStyle w:val="Tekstprzypisudolnego"/>
        <w:rPr>
          <w:rFonts w:ascii="Arial" w:hAnsi="Arial" w:cs="Arial"/>
          <w:b/>
          <w:bCs/>
          <w:sz w:val="18"/>
          <w:szCs w:val="18"/>
          <w:lang w:val="pl-PL"/>
        </w:rPr>
      </w:pPr>
      <w:r w:rsidRPr="00C753F7">
        <w:rPr>
          <w:rStyle w:val="Odwoanieprzypisudolnego"/>
          <w:rFonts w:ascii="Arial" w:hAnsi="Arial" w:cs="Arial"/>
          <w:b/>
          <w:bCs/>
          <w:sz w:val="18"/>
          <w:szCs w:val="18"/>
        </w:rPr>
        <w:footnoteRef/>
      </w:r>
      <w:r w:rsidRPr="00C753F7">
        <w:rPr>
          <w:rFonts w:ascii="Arial" w:hAnsi="Arial" w:cs="Arial"/>
          <w:b/>
          <w:bCs/>
          <w:sz w:val="18"/>
          <w:szCs w:val="18"/>
        </w:rPr>
        <w:t xml:space="preserve"> </w:t>
      </w:r>
      <w:r w:rsidRPr="00C753F7">
        <w:rPr>
          <w:rFonts w:ascii="Arial" w:hAnsi="Arial" w:cs="Arial"/>
          <w:b/>
          <w:bCs/>
          <w:sz w:val="18"/>
          <w:szCs w:val="18"/>
          <w:lang w:val="pl-PL"/>
        </w:rPr>
        <w:t xml:space="preserve">UWAGA: zapis musi być spójny z oświadczeniem złożonym wraz z ofertą w zakresie kryterium „ doświadczenie koordynatora”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6C4FCF"/>
    <w:multiLevelType w:val="multilevel"/>
    <w:tmpl w:val="2240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056DB8"/>
    <w:multiLevelType w:val="hybridMultilevel"/>
    <w:tmpl w:val="80B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51" w15:restartNumberingAfterBreak="0">
    <w:nsid w:val="52F12E3F"/>
    <w:multiLevelType w:val="hybridMultilevel"/>
    <w:tmpl w:val="F8EC2382"/>
    <w:lvl w:ilvl="0" w:tplc="D7242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E1E56"/>
    <w:multiLevelType w:val="hybridMultilevel"/>
    <w:tmpl w:val="7004AB8A"/>
    <w:lvl w:ilvl="0" w:tplc="752A3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2C12DBD"/>
    <w:multiLevelType w:val="hybridMultilevel"/>
    <w:tmpl w:val="B02E536C"/>
    <w:lvl w:ilvl="0" w:tplc="0000001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50"/>
  </w:num>
  <w:num w:numId="15" w16cid:durableId="143208445">
    <w:abstractNumId w:val="49"/>
  </w:num>
  <w:num w:numId="16" w16cid:durableId="648440373">
    <w:abstractNumId w:val="55"/>
  </w:num>
  <w:num w:numId="17" w16cid:durableId="490370984">
    <w:abstractNumId w:val="48"/>
  </w:num>
  <w:num w:numId="18" w16cid:durableId="1551765208">
    <w:abstractNumId w:val="45"/>
  </w:num>
  <w:num w:numId="19" w16cid:durableId="758329879">
    <w:abstractNumId w:val="44"/>
  </w:num>
  <w:num w:numId="20" w16cid:durableId="370882312">
    <w:abstractNumId w:val="53"/>
  </w:num>
  <w:num w:numId="21" w16cid:durableId="1904292797">
    <w:abstractNumId w:val="47"/>
  </w:num>
  <w:num w:numId="22" w16cid:durableId="888417157">
    <w:abstractNumId w:val="54"/>
  </w:num>
  <w:num w:numId="23" w16cid:durableId="188373282">
    <w:abstractNumId w:val="52"/>
  </w:num>
  <w:num w:numId="24" w16cid:durableId="254360258">
    <w:abstractNumId w:val="51"/>
  </w:num>
  <w:num w:numId="25" w16cid:durableId="273682695">
    <w:abstractNumId w:val="43"/>
  </w:num>
  <w:num w:numId="26" w16cid:durableId="178784365">
    <w:abstractNumId w:val="4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02424"/>
    <w:rsid w:val="000024EF"/>
    <w:rsid w:val="0002682D"/>
    <w:rsid w:val="00027E7F"/>
    <w:rsid w:val="00031314"/>
    <w:rsid w:val="00042D69"/>
    <w:rsid w:val="0004673B"/>
    <w:rsid w:val="00086769"/>
    <w:rsid w:val="000C7200"/>
    <w:rsid w:val="000D18A7"/>
    <w:rsid w:val="000D45F6"/>
    <w:rsid w:val="000E5C10"/>
    <w:rsid w:val="00110DDB"/>
    <w:rsid w:val="00124306"/>
    <w:rsid w:val="00144E22"/>
    <w:rsid w:val="00145826"/>
    <w:rsid w:val="00174F85"/>
    <w:rsid w:val="001830AD"/>
    <w:rsid w:val="0019408F"/>
    <w:rsid w:val="001A121A"/>
    <w:rsid w:val="001C45BA"/>
    <w:rsid w:val="001E46E6"/>
    <w:rsid w:val="00205D65"/>
    <w:rsid w:val="002244C0"/>
    <w:rsid w:val="00246AF6"/>
    <w:rsid w:val="002477FD"/>
    <w:rsid w:val="002528F3"/>
    <w:rsid w:val="0026174E"/>
    <w:rsid w:val="0026204E"/>
    <w:rsid w:val="00291641"/>
    <w:rsid w:val="002A328B"/>
    <w:rsid w:val="002A6BC3"/>
    <w:rsid w:val="002B5264"/>
    <w:rsid w:val="002D7F31"/>
    <w:rsid w:val="00312E5C"/>
    <w:rsid w:val="003145F7"/>
    <w:rsid w:val="00317354"/>
    <w:rsid w:val="0033726A"/>
    <w:rsid w:val="00343D76"/>
    <w:rsid w:val="00354B2F"/>
    <w:rsid w:val="0039783E"/>
    <w:rsid w:val="003A0D8E"/>
    <w:rsid w:val="003B2D26"/>
    <w:rsid w:val="003C2EFD"/>
    <w:rsid w:val="00412BC6"/>
    <w:rsid w:val="00455D10"/>
    <w:rsid w:val="00473CD5"/>
    <w:rsid w:val="0049022A"/>
    <w:rsid w:val="004E1D75"/>
    <w:rsid w:val="00515A7C"/>
    <w:rsid w:val="00561050"/>
    <w:rsid w:val="00564B84"/>
    <w:rsid w:val="00583691"/>
    <w:rsid w:val="00594E2E"/>
    <w:rsid w:val="005E4517"/>
    <w:rsid w:val="005F0C56"/>
    <w:rsid w:val="006025B3"/>
    <w:rsid w:val="0060531D"/>
    <w:rsid w:val="0062773C"/>
    <w:rsid w:val="00634B9E"/>
    <w:rsid w:val="00641EFF"/>
    <w:rsid w:val="006566C6"/>
    <w:rsid w:val="0069479F"/>
    <w:rsid w:val="006B1682"/>
    <w:rsid w:val="006E50E8"/>
    <w:rsid w:val="0076122C"/>
    <w:rsid w:val="00766F44"/>
    <w:rsid w:val="00772194"/>
    <w:rsid w:val="007B3B4B"/>
    <w:rsid w:val="007B4A8F"/>
    <w:rsid w:val="007B5098"/>
    <w:rsid w:val="007C62E5"/>
    <w:rsid w:val="00812DC9"/>
    <w:rsid w:val="00813C48"/>
    <w:rsid w:val="00816384"/>
    <w:rsid w:val="00832DB7"/>
    <w:rsid w:val="00841547"/>
    <w:rsid w:val="00854E02"/>
    <w:rsid w:val="00855B50"/>
    <w:rsid w:val="00862B29"/>
    <w:rsid w:val="008D221A"/>
    <w:rsid w:val="008D62FD"/>
    <w:rsid w:val="008E2D6C"/>
    <w:rsid w:val="008E56B5"/>
    <w:rsid w:val="008F22AF"/>
    <w:rsid w:val="008F49E7"/>
    <w:rsid w:val="008F6DC1"/>
    <w:rsid w:val="0091692A"/>
    <w:rsid w:val="00927981"/>
    <w:rsid w:val="009903A0"/>
    <w:rsid w:val="009B1346"/>
    <w:rsid w:val="009B65F2"/>
    <w:rsid w:val="00A03D72"/>
    <w:rsid w:val="00A05DAA"/>
    <w:rsid w:val="00A31901"/>
    <w:rsid w:val="00A36F8B"/>
    <w:rsid w:val="00A74030"/>
    <w:rsid w:val="00A8619F"/>
    <w:rsid w:val="00A955CA"/>
    <w:rsid w:val="00AB109F"/>
    <w:rsid w:val="00AE6AC0"/>
    <w:rsid w:val="00B22D4D"/>
    <w:rsid w:val="00B358B9"/>
    <w:rsid w:val="00B44B36"/>
    <w:rsid w:val="00B6757F"/>
    <w:rsid w:val="00BA4792"/>
    <w:rsid w:val="00BB0C45"/>
    <w:rsid w:val="00BC5F0B"/>
    <w:rsid w:val="00BD1121"/>
    <w:rsid w:val="00BD1235"/>
    <w:rsid w:val="00BD7D86"/>
    <w:rsid w:val="00BE698E"/>
    <w:rsid w:val="00BF19AB"/>
    <w:rsid w:val="00C305ED"/>
    <w:rsid w:val="00C74EAA"/>
    <w:rsid w:val="00C753F7"/>
    <w:rsid w:val="00C85E69"/>
    <w:rsid w:val="00C97C13"/>
    <w:rsid w:val="00CA5056"/>
    <w:rsid w:val="00CF0E0A"/>
    <w:rsid w:val="00CF26CA"/>
    <w:rsid w:val="00D41FD0"/>
    <w:rsid w:val="00D45ACD"/>
    <w:rsid w:val="00D63CC6"/>
    <w:rsid w:val="00D765A5"/>
    <w:rsid w:val="00D97AA1"/>
    <w:rsid w:val="00DA48E6"/>
    <w:rsid w:val="00E150E6"/>
    <w:rsid w:val="00E26A85"/>
    <w:rsid w:val="00E27BD1"/>
    <w:rsid w:val="00E4440C"/>
    <w:rsid w:val="00E84ABC"/>
    <w:rsid w:val="00E87EFE"/>
    <w:rsid w:val="00EA7F1C"/>
    <w:rsid w:val="00ED249D"/>
    <w:rsid w:val="00EF02B9"/>
    <w:rsid w:val="00F24550"/>
    <w:rsid w:val="00F276BE"/>
    <w:rsid w:val="00F56167"/>
    <w:rsid w:val="00F57936"/>
    <w:rsid w:val="00F57EB5"/>
    <w:rsid w:val="00F819DE"/>
    <w:rsid w:val="00FA1CB7"/>
    <w:rsid w:val="00FA3A1D"/>
    <w:rsid w:val="00FB4BD1"/>
    <w:rsid w:val="00FB6C27"/>
    <w:rsid w:val="00FF2161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B0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020A-0CF7-431E-8BD0-0EC3F31B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cp:lastPrinted>2026-03-27T13:22:00Z</cp:lastPrinted>
  <dcterms:created xsi:type="dcterms:W3CDTF">2026-07-31T10:16:00Z</dcterms:created>
  <dcterms:modified xsi:type="dcterms:W3CDTF">2026-07-31T10:16:00Z</dcterms:modified>
</cp:coreProperties>
</file>